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343"/>
      </w:tblGrid>
      <w:tr w:rsidR="008B76F8" w:rsidRPr="007C6942" w:rsidTr="005478B3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  <w:r w:rsidRPr="007C6942">
              <w:rPr>
                <w:b/>
                <w:caps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1270</wp:posOffset>
                  </wp:positionV>
                  <wp:extent cx="733425" cy="670560"/>
                  <wp:effectExtent l="19050" t="0" r="9525" b="0"/>
                  <wp:wrapThrough wrapText="bothSides">
                    <wp:wrapPolygon edited="0">
                      <wp:start x="-561" y="0"/>
                      <wp:lineTo x="-561" y="20864"/>
                      <wp:lineTo x="21881" y="20864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B76F8" w:rsidRPr="007C6942" w:rsidTr="005478B3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207E7" w:rsidRPr="00D44EA6" w:rsidRDefault="00F207E7" w:rsidP="00F2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F207E7" w:rsidRPr="00D44EA6" w:rsidRDefault="00F207E7" w:rsidP="00F2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B76F8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B76F8" w:rsidRPr="007C6942" w:rsidTr="005478B3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Стандарт организации</w:t>
            </w:r>
          </w:p>
        </w:tc>
      </w:tr>
      <w:tr w:rsidR="008B76F8" w:rsidRPr="007C6942" w:rsidTr="005478B3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Cs/>
                <w:caps/>
                <w:sz w:val="18"/>
                <w:szCs w:val="18"/>
              </w:rPr>
            </w:pPr>
            <w:r w:rsidRPr="007C6942">
              <w:rPr>
                <w:b/>
                <w:iCs/>
                <w:caps/>
                <w:sz w:val="18"/>
                <w:szCs w:val="18"/>
              </w:rPr>
              <w:t xml:space="preserve">СМК СТО НКПТиУ </w:t>
            </w:r>
          </w:p>
          <w:p w:rsidR="008B76F8" w:rsidRPr="007C6942" w:rsidRDefault="008B76F8" w:rsidP="00B451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B4511C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  <w:r w:rsidRPr="00342869">
              <w:rPr>
                <w:spacing w:val="-3"/>
                <w:sz w:val="18"/>
                <w:szCs w:val="18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spacing w:val="-3"/>
                <w:sz w:val="18"/>
                <w:szCs w:val="18"/>
              </w:rPr>
              <w:t xml:space="preserve">рограмма </w:t>
            </w:r>
            <w:r w:rsidR="00AE4781" w:rsidRPr="00AE4781">
              <w:rPr>
                <w:sz w:val="18"/>
                <w:szCs w:val="18"/>
              </w:rPr>
              <w:t>учебной дисциплины «Информатика»</w:t>
            </w: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П</w:t>
            </w:r>
          </w:p>
        </w:tc>
      </w:tr>
    </w:tbl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ED2" w:rsidRPr="00384272" w:rsidRDefault="001D0ED2" w:rsidP="001D0ED2">
      <w:pPr>
        <w:rPr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</w:t>
      </w:r>
      <w:r w:rsidRPr="003956A8">
        <w:rPr>
          <w:sz w:val="28"/>
          <w:szCs w:val="28"/>
        </w:rPr>
        <w:t xml:space="preserve">   Экз.№</w:t>
      </w:r>
      <w:r>
        <w:rPr>
          <w:sz w:val="28"/>
          <w:szCs w:val="28"/>
        </w:rPr>
        <w:t xml:space="preserve"> __</w:t>
      </w:r>
    </w:p>
    <w:tbl>
      <w:tblPr>
        <w:tblW w:w="0" w:type="auto"/>
        <w:tblLook w:val="01E0"/>
      </w:tblPr>
      <w:tblGrid>
        <w:gridCol w:w="5675"/>
        <w:gridCol w:w="3760"/>
      </w:tblGrid>
      <w:tr w:rsidR="001D0ED2" w:rsidRPr="009B6503" w:rsidTr="0090479D">
        <w:tc>
          <w:tcPr>
            <w:tcW w:w="5778" w:type="dxa"/>
          </w:tcPr>
          <w:p w:rsidR="001D0ED2" w:rsidRPr="009B6503" w:rsidRDefault="001D0ED2" w:rsidP="0090479D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D0ED2" w:rsidRPr="009B6503" w:rsidRDefault="001D0ED2" w:rsidP="0090479D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 xml:space="preserve">        «УТВЕРЖДАЮ»</w:t>
            </w:r>
          </w:p>
          <w:p w:rsidR="001D0ED2" w:rsidRPr="009B6503" w:rsidRDefault="001D0ED2" w:rsidP="0090479D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 xml:space="preserve">                Зам. директора по УР</w:t>
            </w:r>
          </w:p>
          <w:p w:rsidR="001D0ED2" w:rsidRPr="009B6503" w:rsidRDefault="001D0ED2" w:rsidP="0090479D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 xml:space="preserve">                 _______ С.И.Токин</w:t>
            </w:r>
          </w:p>
          <w:p w:rsidR="001D0ED2" w:rsidRPr="009B6503" w:rsidRDefault="001D0ED2" w:rsidP="0090479D">
            <w:pPr>
              <w:pStyle w:val="HTML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>«___» _______20____ г.</w:t>
            </w:r>
          </w:p>
        </w:tc>
      </w:tr>
    </w:tbl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32E7" w:rsidRDefault="00C032E7" w:rsidP="002A3970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2A3970" w:rsidRDefault="00A46BC6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 w:rsidRPr="00A46BC6">
        <w:rPr>
          <w:b/>
          <w:sz w:val="28"/>
          <w:szCs w:val="28"/>
        </w:rPr>
        <w:t xml:space="preserve">АДАПТИРОВАННАЯ </w:t>
      </w:r>
      <w:r w:rsidR="002A3970">
        <w:rPr>
          <w:b/>
          <w:sz w:val="28"/>
          <w:szCs w:val="28"/>
        </w:rPr>
        <w:t>РАБОЧАЯ ПРОГРАММА</w:t>
      </w:r>
    </w:p>
    <w:p w:rsidR="00F207E7" w:rsidRDefault="002A3970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</w:t>
      </w:r>
      <w:r w:rsidRPr="00363634">
        <w:rPr>
          <w:b/>
          <w:sz w:val="28"/>
          <w:szCs w:val="28"/>
        </w:rPr>
        <w:t>дисциплины</w:t>
      </w:r>
    </w:p>
    <w:p w:rsidR="00A55035" w:rsidRDefault="00A55035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ЕН.02Информатика</w:t>
      </w:r>
    </w:p>
    <w:p w:rsidR="0090117E" w:rsidRPr="00D44EA6" w:rsidRDefault="00D44EA6" w:rsidP="00D44EA6">
      <w:pPr>
        <w:tabs>
          <w:tab w:val="left" w:pos="2430"/>
        </w:tabs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по с</w:t>
      </w:r>
      <w:r w:rsidR="002A3970" w:rsidRPr="00363634">
        <w:rPr>
          <w:b/>
          <w:sz w:val="28"/>
          <w:szCs w:val="28"/>
        </w:rPr>
        <w:t>пециальност</w:t>
      </w:r>
      <w:r>
        <w:rPr>
          <w:b/>
          <w:sz w:val="28"/>
          <w:szCs w:val="28"/>
        </w:rPr>
        <w:t xml:space="preserve">и </w:t>
      </w:r>
      <w:r w:rsidR="00CA070F">
        <w:rPr>
          <w:b/>
          <w:sz w:val="28"/>
          <w:szCs w:val="28"/>
        </w:rPr>
        <w:t>2</w:t>
      </w:r>
      <w:r w:rsidR="00F207E7" w:rsidRPr="00D44EA6">
        <w:rPr>
          <w:b/>
          <w:sz w:val="28"/>
          <w:szCs w:val="28"/>
        </w:rPr>
        <w:t>3.02.01 Организация перевозок и управление на транспорте   (по видам)</w:t>
      </w:r>
    </w:p>
    <w:p w:rsidR="00C032E7" w:rsidRPr="00A46BC6" w:rsidRDefault="00A46BC6" w:rsidP="00A46BC6">
      <w:pPr>
        <w:jc w:val="both"/>
        <w:rPr>
          <w:bCs/>
          <w:sz w:val="28"/>
          <w:szCs w:val="28"/>
        </w:rPr>
      </w:pPr>
      <w:r w:rsidRPr="00A46BC6">
        <w:rPr>
          <w:bCs/>
          <w:sz w:val="28"/>
          <w:szCs w:val="28"/>
        </w:rPr>
        <w:t xml:space="preserve">для обучающихся с ограниченными возможностями здоровья по зрению </w:t>
      </w:r>
    </w:p>
    <w:p w:rsidR="00C032E7" w:rsidRPr="00363634" w:rsidRDefault="00C032E7" w:rsidP="002A3970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5280"/>
      </w:tblGrid>
      <w:tr w:rsidR="002A3970" w:rsidRPr="00AB46A6" w:rsidTr="008E1338">
        <w:tc>
          <w:tcPr>
            <w:tcW w:w="4052" w:type="dxa"/>
          </w:tcPr>
          <w:p w:rsidR="002A3970" w:rsidRPr="00A2533B" w:rsidRDefault="002A3970" w:rsidP="008E1338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A3970" w:rsidRPr="00A2533B" w:rsidRDefault="002A3970" w:rsidP="008E1338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Версия № __</w:t>
            </w:r>
            <w:r w:rsidR="002E085C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_</w:t>
            </w:r>
          </w:p>
        </w:tc>
      </w:tr>
      <w:tr w:rsidR="002A3970" w:rsidRPr="00D95235" w:rsidTr="008E1338">
        <w:tc>
          <w:tcPr>
            <w:tcW w:w="4052" w:type="dxa"/>
          </w:tcPr>
          <w:p w:rsidR="002A3970" w:rsidRPr="000660DE" w:rsidRDefault="007C6942" w:rsidP="00B4511C">
            <w:pPr>
              <w:ind w:left="28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E4781">
              <w:rPr>
                <w:bCs/>
                <w:color w:val="000000" w:themeColor="text1"/>
                <w:sz w:val="28"/>
                <w:szCs w:val="28"/>
              </w:rPr>
              <w:t>РП_</w:t>
            </w:r>
          </w:p>
        </w:tc>
        <w:tc>
          <w:tcPr>
            <w:tcW w:w="5352" w:type="dxa"/>
          </w:tcPr>
          <w:p w:rsidR="002A3970" w:rsidRPr="00A2533B" w:rsidRDefault="002A3970" w:rsidP="00B4511C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Введено с «</w:t>
            </w:r>
            <w:r w:rsidR="002E085C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»_</w:t>
            </w:r>
            <w:r w:rsidR="00802F53">
              <w:rPr>
                <w:bCs/>
                <w:sz w:val="28"/>
                <w:szCs w:val="28"/>
              </w:rPr>
              <w:t>сентября</w:t>
            </w:r>
            <w:r w:rsidRPr="002346CB">
              <w:rPr>
                <w:bCs/>
                <w:sz w:val="28"/>
                <w:szCs w:val="28"/>
                <w:u w:val="single"/>
              </w:rPr>
              <w:t>20</w:t>
            </w:r>
            <w:r w:rsidR="00A246F8">
              <w:rPr>
                <w:bCs/>
                <w:sz w:val="28"/>
                <w:szCs w:val="28"/>
                <w:u w:val="single"/>
              </w:rPr>
              <w:t>__</w:t>
            </w:r>
            <w:r w:rsidRPr="00A2533B">
              <w:rPr>
                <w:bCs/>
                <w:sz w:val="28"/>
                <w:szCs w:val="28"/>
              </w:rPr>
              <w:t>__г.</w:t>
            </w:r>
          </w:p>
        </w:tc>
      </w:tr>
      <w:tr w:rsidR="002A3970" w:rsidRPr="00D95235" w:rsidTr="008E1338">
        <w:tc>
          <w:tcPr>
            <w:tcW w:w="4052" w:type="dxa"/>
          </w:tcPr>
          <w:p w:rsidR="002A3970" w:rsidRPr="00A2533B" w:rsidRDefault="002A3970" w:rsidP="008E1338">
            <w:pPr>
              <w:ind w:left="283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A3970" w:rsidRPr="00A2533B" w:rsidRDefault="002A3970" w:rsidP="008E1338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2A3970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A3970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F8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8B76F8" w:rsidSect="005478B3"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1134" w:right="987" w:bottom="1134" w:left="1701" w:header="709" w:footer="709" w:gutter="0"/>
          <w:cols w:space="720"/>
          <w:titlePg/>
          <w:docGrid w:linePitch="326"/>
        </w:sectPr>
      </w:pPr>
      <w:r w:rsidRPr="00A20A8B">
        <w:rPr>
          <w:bCs/>
        </w:rPr>
        <w:t>20</w:t>
      </w:r>
      <w:r w:rsidR="002346CB">
        <w:rPr>
          <w:bCs/>
        </w:rPr>
        <w:t>1</w:t>
      </w:r>
      <w:r w:rsidR="00B4511C">
        <w:rPr>
          <w:bCs/>
        </w:rPr>
        <w:t>8</w:t>
      </w:r>
    </w:p>
    <w:tbl>
      <w:tblPr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B76F8" w:rsidRPr="008B76F8" w:rsidTr="008B76F8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  <w:r w:rsidRPr="008B76F8">
              <w:rPr>
                <w:b/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1270</wp:posOffset>
                  </wp:positionV>
                  <wp:extent cx="733425" cy="670560"/>
                  <wp:effectExtent l="19050" t="0" r="9525" b="0"/>
                  <wp:wrapThrough wrapText="bothSides">
                    <wp:wrapPolygon edited="0">
                      <wp:start x="-561" y="0"/>
                      <wp:lineTo x="-561" y="20864"/>
                      <wp:lineTo x="21881" y="20864"/>
                      <wp:lineTo x="21881" y="0"/>
                      <wp:lineTo x="-561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B76F8" w:rsidRPr="008B76F8" w:rsidTr="008B76F8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207E7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Государственное бюджетное</w:t>
            </w:r>
            <w:r w:rsidR="00FB1047">
              <w:rPr>
                <w:sz w:val="18"/>
                <w:szCs w:val="18"/>
              </w:rPr>
              <w:t xml:space="preserve"> п</w:t>
            </w:r>
            <w:r w:rsidR="00FB1047" w:rsidRPr="00AE4781">
              <w:rPr>
                <w:sz w:val="18"/>
                <w:szCs w:val="18"/>
              </w:rPr>
              <w:t>рофессионально</w:t>
            </w:r>
            <w:r w:rsidR="00FB1047">
              <w:rPr>
                <w:sz w:val="18"/>
                <w:szCs w:val="18"/>
              </w:rPr>
              <w:t>е</w:t>
            </w:r>
            <w:r w:rsidRPr="00AE4781">
              <w:rPr>
                <w:sz w:val="18"/>
                <w:szCs w:val="18"/>
              </w:rPr>
              <w:t xml:space="preserve"> образовательное учреждение</w:t>
            </w:r>
          </w:p>
          <w:p w:rsidR="00F207E7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Ростовской области</w:t>
            </w:r>
          </w:p>
          <w:p w:rsidR="008B76F8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«Новочеркасский колледж  промышленных технологий и управления»</w:t>
            </w:r>
          </w:p>
        </w:tc>
      </w:tr>
      <w:tr w:rsidR="008B76F8" w:rsidRPr="008B76F8" w:rsidTr="008B76F8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Стандарт организации</w:t>
            </w:r>
          </w:p>
        </w:tc>
      </w:tr>
      <w:tr w:rsidR="008B76F8" w:rsidRPr="008B76F8" w:rsidTr="00AE4781">
        <w:trPr>
          <w:trHeight w:hRule="exact" w:val="437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781" w:rsidRPr="00AE4781" w:rsidRDefault="00AE4781" w:rsidP="00AE4781">
            <w:pPr>
              <w:widowControl w:val="0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AE4781">
              <w:rPr>
                <w:b/>
                <w:iCs/>
                <w:sz w:val="18"/>
                <w:szCs w:val="18"/>
              </w:rPr>
              <w:t>СМК СТО КПТиУ</w:t>
            </w:r>
          </w:p>
          <w:p w:rsidR="008B76F8" w:rsidRPr="008B76F8" w:rsidRDefault="00AE4781" w:rsidP="00B451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AE4781">
              <w:rPr>
                <w:b/>
                <w:iCs/>
                <w:sz w:val="18"/>
                <w:szCs w:val="18"/>
              </w:rPr>
              <w:t>РП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B4511C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42869">
              <w:rPr>
                <w:spacing w:val="-3"/>
                <w:sz w:val="18"/>
                <w:szCs w:val="18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spacing w:val="-3"/>
                <w:sz w:val="18"/>
                <w:szCs w:val="18"/>
              </w:rPr>
              <w:t xml:space="preserve">рограмма </w:t>
            </w:r>
            <w:r w:rsidR="008B76F8" w:rsidRPr="00AE4781">
              <w:rPr>
                <w:sz w:val="18"/>
                <w:szCs w:val="18"/>
              </w:rPr>
              <w:t>учебной дисциплины «Информатика»</w:t>
            </w: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п</w:t>
            </w:r>
          </w:p>
        </w:tc>
      </w:tr>
    </w:tbl>
    <w:p w:rsidR="002A3970" w:rsidRPr="00841FA7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tbl>
      <w:tblPr>
        <w:tblpPr w:leftFromText="180" w:rightFromText="180" w:vertAnchor="page" w:horzAnchor="margin" w:tblpY="3361"/>
        <w:tblW w:w="0" w:type="auto"/>
        <w:tblLook w:val="0000"/>
      </w:tblPr>
      <w:tblGrid>
        <w:gridCol w:w="4997"/>
        <w:gridCol w:w="236"/>
        <w:gridCol w:w="4940"/>
      </w:tblGrid>
      <w:tr w:rsidR="00B4511C" w:rsidRPr="000423D5" w:rsidTr="00B4511C">
        <w:trPr>
          <w:trHeight w:val="2122"/>
        </w:trPr>
        <w:tc>
          <w:tcPr>
            <w:tcW w:w="4997" w:type="dxa"/>
          </w:tcPr>
          <w:p w:rsidR="00B4511C" w:rsidRDefault="00B4511C" w:rsidP="00B4511C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B4511C" w:rsidRPr="000423D5" w:rsidRDefault="00B4511C" w:rsidP="00B4511C">
            <w:pPr>
              <w:contextualSpacing/>
            </w:pPr>
          </w:p>
          <w:p w:rsidR="00B4511C" w:rsidRPr="000423D5" w:rsidRDefault="00B4511C" w:rsidP="00B4511C">
            <w:pPr>
              <w:contextualSpacing/>
            </w:pPr>
          </w:p>
          <w:p w:rsidR="00B4511C" w:rsidRPr="000423D5" w:rsidRDefault="00B4511C" w:rsidP="00B4511C">
            <w:pPr>
              <w:contextualSpacing/>
            </w:pPr>
            <w:r w:rsidRPr="000423D5">
              <w:t>ПРОТОКОЛ №_____________</w:t>
            </w:r>
          </w:p>
          <w:p w:rsidR="00B4511C" w:rsidRPr="000423D5" w:rsidRDefault="00B4511C" w:rsidP="00B4511C">
            <w:pPr>
              <w:contextualSpacing/>
            </w:pPr>
          </w:p>
          <w:p w:rsidR="00B4511C" w:rsidRDefault="00B4511C" w:rsidP="00B4511C">
            <w:r>
              <w:t>о</w:t>
            </w:r>
            <w:r w:rsidRPr="00F207E7">
              <w:t>т «»  201</w:t>
            </w:r>
            <w:r>
              <w:t>8</w:t>
            </w:r>
            <w:r w:rsidRPr="00F207E7">
              <w:t xml:space="preserve"> г.</w:t>
            </w:r>
          </w:p>
          <w:p w:rsidR="00B4511C" w:rsidRPr="000423D5" w:rsidRDefault="00B4511C" w:rsidP="00B4511C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  <w:r>
              <w:t>Е.И.Токина</w:t>
            </w:r>
          </w:p>
          <w:p w:rsidR="00B4511C" w:rsidRPr="000423D5" w:rsidRDefault="00B4511C" w:rsidP="00B4511C">
            <w:pPr>
              <w:contextualSpacing/>
            </w:pPr>
          </w:p>
        </w:tc>
        <w:tc>
          <w:tcPr>
            <w:tcW w:w="236" w:type="dxa"/>
          </w:tcPr>
          <w:p w:rsidR="00B4511C" w:rsidRPr="000423D5" w:rsidRDefault="00B4511C" w:rsidP="00B4511C">
            <w:pPr>
              <w:contextualSpacing/>
              <w:rPr>
                <w:sz w:val="28"/>
              </w:rPr>
            </w:pPr>
          </w:p>
        </w:tc>
        <w:tc>
          <w:tcPr>
            <w:tcW w:w="4940" w:type="dxa"/>
          </w:tcPr>
          <w:p w:rsidR="00B4511C" w:rsidRPr="000423D5" w:rsidRDefault="00B4511C" w:rsidP="00B4511C">
            <w:pPr>
              <w:contextualSpacing/>
              <w:rPr>
                <w:sz w:val="28"/>
              </w:rPr>
            </w:pPr>
          </w:p>
        </w:tc>
      </w:tr>
    </w:tbl>
    <w:p w:rsidR="002A3970" w:rsidRPr="00A2533B" w:rsidRDefault="00B4511C" w:rsidP="00F207E7">
      <w:pPr>
        <w:jc w:val="both"/>
        <w:rPr>
          <w:sz w:val="28"/>
          <w:szCs w:val="28"/>
        </w:rPr>
      </w:pPr>
      <w:r w:rsidRPr="00DB617E">
        <w:rPr>
          <w:sz w:val="28"/>
          <w:szCs w:val="28"/>
        </w:rPr>
        <w:t xml:space="preserve">Адаптированная </w:t>
      </w:r>
      <w:r>
        <w:rPr>
          <w:sz w:val="28"/>
          <w:szCs w:val="28"/>
        </w:rPr>
        <w:t>р</w:t>
      </w:r>
      <w:r w:rsidR="002A3970" w:rsidRPr="00A2533B">
        <w:rPr>
          <w:sz w:val="28"/>
          <w:szCs w:val="28"/>
        </w:rPr>
        <w:t xml:space="preserve">абочая программа учебной дисциплиныразработана на основе Федерального государственного образовательного стандарта (далее – ФГОС) по специальности </w:t>
      </w:r>
      <w:r w:rsidR="00F207E7" w:rsidRPr="00A2533B">
        <w:rPr>
          <w:sz w:val="28"/>
          <w:szCs w:val="28"/>
        </w:rPr>
        <w:t xml:space="preserve">среднего профессионального образования (далее СПО)  </w:t>
      </w:r>
      <w:r w:rsidR="00A469F4">
        <w:rPr>
          <w:sz w:val="28"/>
          <w:szCs w:val="28"/>
        </w:rPr>
        <w:t>23</w:t>
      </w:r>
      <w:r w:rsidR="00F207E7">
        <w:rPr>
          <w:sz w:val="28"/>
          <w:szCs w:val="28"/>
        </w:rPr>
        <w:t>.02.01 Организация перевозок и управление на транспорте   (по видам)</w:t>
      </w:r>
      <w:r w:rsidR="002A3970" w:rsidRPr="00A2533B">
        <w:rPr>
          <w:sz w:val="28"/>
          <w:szCs w:val="28"/>
        </w:rPr>
        <w:t xml:space="preserve"> (утверждена приказом Министерства образования и науки РФ от </w:t>
      </w:r>
      <w:r w:rsidR="00FD660D">
        <w:rPr>
          <w:sz w:val="28"/>
          <w:szCs w:val="28"/>
        </w:rPr>
        <w:t>22.04.2014</w:t>
      </w:r>
      <w:r w:rsidR="002A3970" w:rsidRPr="00A2533B">
        <w:rPr>
          <w:sz w:val="28"/>
          <w:szCs w:val="28"/>
        </w:rPr>
        <w:t xml:space="preserve"> № </w:t>
      </w:r>
      <w:r w:rsidR="00FD660D">
        <w:rPr>
          <w:sz w:val="28"/>
          <w:szCs w:val="28"/>
        </w:rPr>
        <w:t>376</w:t>
      </w:r>
      <w:r w:rsidR="002A3970" w:rsidRPr="00A2533B">
        <w:rPr>
          <w:sz w:val="28"/>
          <w:szCs w:val="28"/>
        </w:rPr>
        <w:t>)</w:t>
      </w:r>
      <w:r w:rsidRPr="00DB617E"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2A3970" w:rsidRPr="00D95235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Pr="00D95235">
        <w:rPr>
          <w:sz w:val="28"/>
          <w:szCs w:val="28"/>
        </w:rPr>
        <w:t>осударственно</w:t>
      </w:r>
      <w:r>
        <w:rPr>
          <w:sz w:val="28"/>
          <w:szCs w:val="28"/>
        </w:rPr>
        <w:t xml:space="preserve">е бюджетное </w:t>
      </w:r>
      <w:r w:rsidR="00F207E7" w:rsidRPr="00F207E7">
        <w:rPr>
          <w:sz w:val="28"/>
          <w:szCs w:val="28"/>
        </w:rPr>
        <w:t xml:space="preserve">профессиональное образовательное </w:t>
      </w:r>
      <w:r w:rsidRPr="00F207E7">
        <w:rPr>
          <w:sz w:val="28"/>
          <w:szCs w:val="28"/>
        </w:rPr>
        <w:t xml:space="preserve"> учреждение </w:t>
      </w:r>
      <w:r>
        <w:rPr>
          <w:sz w:val="28"/>
          <w:szCs w:val="28"/>
        </w:rPr>
        <w:t xml:space="preserve">Ростовской области </w:t>
      </w:r>
      <w:r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2A3970" w:rsidRPr="00CB23E7" w:rsidRDefault="002A3970" w:rsidP="002A39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A3970" w:rsidRPr="00CB23E7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B23E7">
        <w:rPr>
          <w:sz w:val="28"/>
          <w:szCs w:val="28"/>
        </w:rPr>
        <w:t>Разработчики:</w:t>
      </w:r>
    </w:p>
    <w:p w:rsidR="00F207E7" w:rsidRDefault="00277D41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Каклюгина И.Д.</w:t>
      </w:r>
      <w:r w:rsidR="00DB6312">
        <w:rPr>
          <w:sz w:val="28"/>
          <w:szCs w:val="28"/>
        </w:rPr>
        <w:t>,</w:t>
      </w:r>
      <w:r w:rsidR="002A3970" w:rsidRPr="00CB23E7">
        <w:rPr>
          <w:sz w:val="28"/>
          <w:szCs w:val="28"/>
        </w:rPr>
        <w:t xml:space="preserve"> преподаватель </w:t>
      </w:r>
      <w:r w:rsidR="002A3970" w:rsidRPr="00D95235">
        <w:rPr>
          <w:sz w:val="28"/>
          <w:szCs w:val="28"/>
        </w:rPr>
        <w:t>государственного</w:t>
      </w:r>
      <w:r w:rsidR="00D44EA6">
        <w:rPr>
          <w:sz w:val="28"/>
          <w:szCs w:val="28"/>
        </w:rPr>
        <w:t xml:space="preserve">бюджетного </w:t>
      </w:r>
      <w:r w:rsidR="00F207E7" w:rsidRPr="00F207E7">
        <w:rPr>
          <w:sz w:val="28"/>
          <w:szCs w:val="28"/>
        </w:rPr>
        <w:t>профессионально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образовательно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 учреждени</w:t>
      </w:r>
      <w:r w:rsidR="00F207E7">
        <w:rPr>
          <w:sz w:val="28"/>
          <w:szCs w:val="28"/>
        </w:rPr>
        <w:t xml:space="preserve">яРостовской области </w:t>
      </w:r>
      <w:r w:rsidR="00F207E7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B4511C" w:rsidRPr="00D95235" w:rsidRDefault="00B4511C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B4511C" w:rsidRPr="00D95235" w:rsidRDefault="00B4511C" w:rsidP="00B45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Губкин А.А.,</w:t>
      </w:r>
      <w:r w:rsidRPr="00CB23E7">
        <w:rPr>
          <w:sz w:val="28"/>
          <w:szCs w:val="28"/>
        </w:rPr>
        <w:t xml:space="preserve"> преподаватель </w:t>
      </w:r>
      <w:r w:rsidRPr="00D95235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бюджетного </w:t>
      </w:r>
      <w:r w:rsidRPr="00F207E7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F207E7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F207E7">
        <w:rPr>
          <w:sz w:val="28"/>
          <w:szCs w:val="28"/>
        </w:rPr>
        <w:t xml:space="preserve">  учреждени</w:t>
      </w:r>
      <w:r>
        <w:rPr>
          <w:sz w:val="28"/>
          <w:szCs w:val="28"/>
        </w:rPr>
        <w:t xml:space="preserve">яРостовской области </w:t>
      </w:r>
      <w:r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525B46" w:rsidRDefault="00525B46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2A3970" w:rsidRPr="00D95235" w:rsidRDefault="002A3970" w:rsidP="00525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95235">
        <w:rPr>
          <w:sz w:val="28"/>
          <w:szCs w:val="28"/>
        </w:rPr>
        <w:t>Рецензенты:</w:t>
      </w:r>
    </w:p>
    <w:p w:rsidR="00F207E7" w:rsidRPr="00D95235" w:rsidRDefault="000660DE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0660DE">
        <w:rPr>
          <w:sz w:val="28"/>
          <w:szCs w:val="28"/>
        </w:rPr>
        <w:t>1.</w:t>
      </w:r>
      <w:r w:rsidR="00E41037">
        <w:rPr>
          <w:sz w:val="28"/>
          <w:szCs w:val="28"/>
        </w:rPr>
        <w:t>Черкасов А.Л.</w:t>
      </w:r>
      <w:r w:rsidR="004321D1">
        <w:rPr>
          <w:sz w:val="28"/>
          <w:szCs w:val="28"/>
        </w:rPr>
        <w:t>,</w:t>
      </w:r>
      <w:r w:rsidR="002A3970" w:rsidRPr="000660DE">
        <w:rPr>
          <w:sz w:val="28"/>
          <w:szCs w:val="28"/>
        </w:rPr>
        <w:t xml:space="preserve">преподаватель </w:t>
      </w:r>
      <w:r w:rsidR="00F207E7" w:rsidRPr="00D95235">
        <w:rPr>
          <w:sz w:val="28"/>
          <w:szCs w:val="28"/>
        </w:rPr>
        <w:t>государственного</w:t>
      </w:r>
      <w:r w:rsidR="00D44EA6">
        <w:rPr>
          <w:sz w:val="28"/>
          <w:szCs w:val="28"/>
        </w:rPr>
        <w:t xml:space="preserve">бюджетного </w:t>
      </w:r>
      <w:r w:rsidR="00F207E7" w:rsidRPr="00F207E7">
        <w:rPr>
          <w:sz w:val="28"/>
          <w:szCs w:val="28"/>
        </w:rPr>
        <w:t>профессионально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образовательно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 учреждени</w:t>
      </w:r>
      <w:r w:rsidR="00F207E7">
        <w:rPr>
          <w:sz w:val="28"/>
          <w:szCs w:val="28"/>
        </w:rPr>
        <w:t xml:space="preserve">яРостовской области </w:t>
      </w:r>
      <w:r w:rsidR="00F207E7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0660DE" w:rsidRPr="000660DE" w:rsidRDefault="000660DE" w:rsidP="00525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0660DE" w:rsidRPr="008E24E8" w:rsidRDefault="000660DE" w:rsidP="00525B46">
      <w:pPr>
        <w:tabs>
          <w:tab w:val="left" w:pos="709"/>
          <w:tab w:val="left" w:pos="2340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8E24E8">
        <w:rPr>
          <w:color w:val="0D0D0D" w:themeColor="text1" w:themeTint="F2"/>
          <w:sz w:val="28"/>
          <w:szCs w:val="28"/>
        </w:rPr>
        <w:t xml:space="preserve">2. Чубукова А.И  преподаватель </w:t>
      </w:r>
      <w:r w:rsidR="00FD660D">
        <w:rPr>
          <w:color w:val="0D0D0D" w:themeColor="text1" w:themeTint="F2"/>
          <w:sz w:val="28"/>
          <w:szCs w:val="28"/>
        </w:rPr>
        <w:t>ГБ</w:t>
      </w:r>
      <w:r w:rsidR="00771AF8">
        <w:rPr>
          <w:color w:val="0D0D0D" w:themeColor="text1" w:themeTint="F2"/>
          <w:sz w:val="28"/>
          <w:szCs w:val="28"/>
        </w:rPr>
        <w:t>П</w:t>
      </w:r>
      <w:r w:rsidR="00FD660D">
        <w:rPr>
          <w:color w:val="0D0D0D" w:themeColor="text1" w:themeTint="F2"/>
          <w:sz w:val="28"/>
          <w:szCs w:val="28"/>
        </w:rPr>
        <w:t>ОУ  РО</w:t>
      </w:r>
      <w:r w:rsidRPr="008E24E8">
        <w:rPr>
          <w:color w:val="0D0D0D" w:themeColor="text1" w:themeTint="F2"/>
          <w:sz w:val="28"/>
          <w:szCs w:val="28"/>
        </w:rPr>
        <w:t xml:space="preserve"> «Донской строительный колледж».</w:t>
      </w:r>
    </w:p>
    <w:p w:rsidR="002A3970" w:rsidRDefault="002A3970" w:rsidP="00B45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3970" w:rsidRPr="008E24E8" w:rsidRDefault="00F207E7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8E24E8">
        <w:rPr>
          <w:b/>
          <w:bCs/>
          <w:sz w:val="28"/>
          <w:szCs w:val="28"/>
        </w:rPr>
        <w:lastRenderedPageBreak/>
        <w:t>СОДЕРЖАНИЕ</w:t>
      </w:r>
    </w:p>
    <w:p w:rsidR="002A3970" w:rsidRPr="002A5D3E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2A3970" w:rsidRPr="00F207E7" w:rsidRDefault="00F207E7" w:rsidP="00F618DC">
      <w:pPr>
        <w:pStyle w:val="1"/>
        <w:keepLines w:val="0"/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autoSpaceDE w:val="0"/>
        <w:autoSpaceDN w:val="0"/>
        <w:spacing w:before="0" w:line="360" w:lineRule="auto"/>
        <w:ind w:left="-120" w:firstLine="120"/>
        <w:rPr>
          <w:rFonts w:ascii="Times New Roman" w:hAnsi="Times New Roman" w:cs="Times New Roman"/>
          <w:color w:val="auto"/>
        </w:rPr>
      </w:pPr>
      <w:r w:rsidRPr="00F207E7">
        <w:rPr>
          <w:rFonts w:ascii="Times New Roman" w:hAnsi="Times New Roman" w:cs="Times New Roman"/>
          <w:color w:val="auto"/>
        </w:rPr>
        <w:t>ПАСПОРТ РАБОЧЕЙ ПРОГ</w:t>
      </w:r>
      <w:r w:rsidR="008E24E8">
        <w:rPr>
          <w:rFonts w:ascii="Times New Roman" w:hAnsi="Times New Roman" w:cs="Times New Roman"/>
          <w:color w:val="auto"/>
        </w:rPr>
        <w:t>РАММЫ УЧЕБНОЙ ДИСЦИПЛИНЫ</w:t>
      </w:r>
      <w:r w:rsidR="008E24E8">
        <w:rPr>
          <w:rFonts w:ascii="Times New Roman" w:hAnsi="Times New Roman" w:cs="Times New Roman"/>
          <w:color w:val="auto"/>
        </w:rPr>
        <w:tab/>
        <w:t>4</w:t>
      </w:r>
    </w:p>
    <w:p w:rsidR="002A3970" w:rsidRPr="00F207E7" w:rsidRDefault="00F207E7" w:rsidP="00F618DC">
      <w:pPr>
        <w:pStyle w:val="1"/>
        <w:keepLines w:val="0"/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autoSpaceDE w:val="0"/>
        <w:autoSpaceDN w:val="0"/>
        <w:spacing w:before="0" w:line="360" w:lineRule="auto"/>
        <w:ind w:left="-120" w:firstLine="120"/>
        <w:rPr>
          <w:rFonts w:ascii="Times New Roman" w:hAnsi="Times New Roman" w:cs="Times New Roman"/>
          <w:color w:val="auto"/>
        </w:rPr>
      </w:pPr>
      <w:r w:rsidRPr="00F207E7">
        <w:rPr>
          <w:rFonts w:ascii="Times New Roman" w:hAnsi="Times New Roman" w:cs="Times New Roman"/>
          <w:color w:val="auto"/>
        </w:rPr>
        <w:t xml:space="preserve">СТРУКТУРА И СОДЕРЖАНИЕ УЧЕБНОЙ ДИСЦИПЛИНЫ   </w:t>
      </w:r>
      <w:r w:rsidR="008E24E8">
        <w:rPr>
          <w:rFonts w:ascii="Times New Roman" w:hAnsi="Times New Roman" w:cs="Times New Roman"/>
          <w:color w:val="auto"/>
        </w:rPr>
        <w:tab/>
        <w:t>5</w:t>
      </w:r>
    </w:p>
    <w:p w:rsidR="002A3970" w:rsidRPr="00F207E7" w:rsidRDefault="00F207E7" w:rsidP="00F618DC">
      <w:pPr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spacing w:line="360" w:lineRule="auto"/>
        <w:ind w:left="-120" w:firstLine="120"/>
        <w:rPr>
          <w:b/>
          <w:sz w:val="28"/>
          <w:szCs w:val="28"/>
        </w:rPr>
      </w:pPr>
      <w:r w:rsidRPr="00F207E7">
        <w:rPr>
          <w:b/>
          <w:sz w:val="28"/>
          <w:szCs w:val="28"/>
        </w:rPr>
        <w:t xml:space="preserve">УСЛОВИЯ РЕАЛИЗАЦИИ РАБОЧЕЙ ПРОГРАММЫ УЧЕБНОЙ ДИСЦИПЛИНЫ    </w:t>
      </w:r>
      <w:r>
        <w:rPr>
          <w:b/>
          <w:sz w:val="28"/>
          <w:szCs w:val="28"/>
        </w:rPr>
        <w:tab/>
      </w:r>
      <w:r w:rsidR="00D44EA6">
        <w:rPr>
          <w:b/>
          <w:sz w:val="28"/>
          <w:szCs w:val="28"/>
        </w:rPr>
        <w:t>1</w:t>
      </w:r>
      <w:r w:rsidR="008E24E8">
        <w:rPr>
          <w:b/>
          <w:sz w:val="28"/>
          <w:szCs w:val="28"/>
        </w:rPr>
        <w:t>0</w:t>
      </w:r>
    </w:p>
    <w:p w:rsidR="002A3970" w:rsidRPr="003F1893" w:rsidRDefault="00F207E7" w:rsidP="00FD660D">
      <w:pPr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spacing w:line="360" w:lineRule="auto"/>
        <w:ind w:left="-120" w:firstLine="120"/>
        <w:rPr>
          <w:b/>
          <w:sz w:val="28"/>
          <w:szCs w:val="28"/>
        </w:rPr>
      </w:pPr>
      <w:r w:rsidRPr="00F207E7">
        <w:rPr>
          <w:b/>
          <w:sz w:val="28"/>
          <w:szCs w:val="28"/>
        </w:rPr>
        <w:t>КОНТРОЛЬ И ОЦЕНКА РЕЗУЛЬТАТОВ ОСВОЕНИЯ УЧЕБНОЙ ДИСЦИПЛИНЫ</w:t>
      </w:r>
      <w:r w:rsidRPr="003F1893">
        <w:rPr>
          <w:b/>
          <w:sz w:val="28"/>
          <w:szCs w:val="28"/>
        </w:rPr>
        <w:tab/>
      </w:r>
      <w:r w:rsidR="002A3970" w:rsidRPr="00F207E7">
        <w:rPr>
          <w:b/>
          <w:sz w:val="28"/>
          <w:szCs w:val="28"/>
        </w:rPr>
        <w:t>1</w:t>
      </w:r>
      <w:r w:rsidR="008E24E8">
        <w:rPr>
          <w:b/>
          <w:sz w:val="28"/>
          <w:szCs w:val="28"/>
        </w:rPr>
        <w:t>2</w:t>
      </w:r>
    </w:p>
    <w:tbl>
      <w:tblPr>
        <w:tblW w:w="10126" w:type="dxa"/>
        <w:tblInd w:w="-318" w:type="dxa"/>
        <w:tblLook w:val="01E0"/>
      </w:tblPr>
      <w:tblGrid>
        <w:gridCol w:w="8223"/>
        <w:gridCol w:w="1903"/>
      </w:tblGrid>
      <w:tr w:rsidR="00D44EA6" w:rsidRPr="003F1893" w:rsidTr="00B4511C">
        <w:trPr>
          <w:trHeight w:val="537"/>
        </w:trPr>
        <w:tc>
          <w:tcPr>
            <w:tcW w:w="8223" w:type="dxa"/>
            <w:shd w:val="clear" w:color="auto" w:fill="auto"/>
          </w:tcPr>
          <w:p w:rsidR="00D44EA6" w:rsidRPr="003F1893" w:rsidRDefault="003F1893" w:rsidP="003F1893">
            <w:pPr>
              <w:pStyle w:val="1"/>
              <w:keepLines w:val="0"/>
              <w:autoSpaceDE w:val="0"/>
              <w:autoSpaceDN w:val="0"/>
              <w:spacing w:before="0"/>
              <w:ind w:left="284"/>
              <w:jc w:val="both"/>
              <w:rPr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</w:rPr>
              <w:t>5.</w:t>
            </w:r>
            <w:r w:rsidR="00D44EA6" w:rsidRPr="003F1893">
              <w:rPr>
                <w:rFonts w:ascii="Times New Roman" w:eastAsia="Times New Roman" w:hAnsi="Times New Roman" w:cs="Times New Roman"/>
                <w:bCs w:val="0"/>
                <w:color w:val="auto"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D44EA6" w:rsidRPr="003F1893" w:rsidRDefault="00D44EA6" w:rsidP="001060E0">
            <w:pPr>
              <w:tabs>
                <w:tab w:val="left" w:pos="1470"/>
              </w:tabs>
              <w:jc w:val="right"/>
              <w:rPr>
                <w:b/>
                <w:sz w:val="28"/>
                <w:szCs w:val="28"/>
              </w:rPr>
            </w:pPr>
            <w:r w:rsidRPr="003F1893">
              <w:rPr>
                <w:b/>
                <w:sz w:val="28"/>
                <w:szCs w:val="28"/>
              </w:rPr>
              <w:t>1</w:t>
            </w:r>
            <w:r w:rsidR="001060E0">
              <w:rPr>
                <w:b/>
                <w:sz w:val="28"/>
                <w:szCs w:val="28"/>
              </w:rPr>
              <w:t>4</w:t>
            </w:r>
          </w:p>
        </w:tc>
      </w:tr>
      <w:tr w:rsidR="003F1893" w:rsidRPr="00B4511C" w:rsidTr="00D44EA6">
        <w:tc>
          <w:tcPr>
            <w:tcW w:w="8223" w:type="dxa"/>
            <w:shd w:val="clear" w:color="auto" w:fill="auto"/>
          </w:tcPr>
          <w:p w:rsidR="003F1893" w:rsidRDefault="00B4511C" w:rsidP="003F1893">
            <w:pPr>
              <w:pStyle w:val="1"/>
              <w:keepLines w:val="0"/>
              <w:autoSpaceDE w:val="0"/>
              <w:autoSpaceDN w:val="0"/>
              <w:spacing w:before="0"/>
              <w:ind w:left="284"/>
              <w:jc w:val="both"/>
              <w:rPr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</w:rPr>
              <w:t xml:space="preserve">6. </w:t>
            </w:r>
            <w:r w:rsidRPr="00B4511C">
              <w:rPr>
                <w:rFonts w:ascii="Times New Roman" w:eastAsia="Times New Roman" w:hAnsi="Times New Roman" w:cs="Times New Roman"/>
                <w:bCs w:val="0"/>
                <w:color w:val="auto"/>
              </w:rPr>
              <w:t xml:space="preserve">ОСОБЕННОСТИ ОРГАНИЗАЦИИ УЧЕБНОГО ПРОЦЕССА ДЛЯ ОБУЧАЮЩИХСЯ С ОГРАНИЧЕННЫМИ ВОЗМОЖНОСТЯМИ ЗДОРОВЬЯ  </w:t>
            </w:r>
            <w:r w:rsidR="008C3A3C" w:rsidRPr="008C3A3C">
              <w:rPr>
                <w:rFonts w:ascii="Times New Roman" w:eastAsia="Times New Roman" w:hAnsi="Times New Roman" w:cs="Times New Roman"/>
                <w:bCs w:val="0"/>
                <w:color w:val="auto"/>
              </w:rPr>
              <w:t>ПО ЗРЕНИЮ</w:t>
            </w:r>
          </w:p>
        </w:tc>
        <w:tc>
          <w:tcPr>
            <w:tcW w:w="1903" w:type="dxa"/>
            <w:shd w:val="clear" w:color="auto" w:fill="auto"/>
          </w:tcPr>
          <w:p w:rsidR="003F1893" w:rsidRPr="00B4511C" w:rsidRDefault="001060E0" w:rsidP="00B4511C">
            <w:pPr>
              <w:pStyle w:val="1"/>
              <w:keepLines w:val="0"/>
              <w:autoSpaceDE w:val="0"/>
              <w:autoSpaceDN w:val="0"/>
              <w:spacing w:before="0"/>
              <w:ind w:left="284"/>
              <w:jc w:val="right"/>
              <w:rPr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</w:rPr>
              <w:t>17</w:t>
            </w:r>
          </w:p>
        </w:tc>
      </w:tr>
    </w:tbl>
    <w:p w:rsidR="00D44EA6" w:rsidRPr="00B4511C" w:rsidRDefault="00D44EA6" w:rsidP="00B4511C">
      <w:pPr>
        <w:pStyle w:val="1"/>
        <w:keepLines w:val="0"/>
        <w:autoSpaceDE w:val="0"/>
        <w:autoSpaceDN w:val="0"/>
        <w:spacing w:before="0"/>
        <w:ind w:left="284"/>
        <w:jc w:val="both"/>
        <w:rPr>
          <w:rFonts w:ascii="Times New Roman" w:eastAsia="Times New Roman" w:hAnsi="Times New Roman" w:cs="Times New Roman"/>
          <w:bCs w:val="0"/>
          <w:color w:val="auto"/>
        </w:rPr>
      </w:pPr>
    </w:p>
    <w:p w:rsidR="002A3970" w:rsidRPr="002A5D3E" w:rsidRDefault="002A3970" w:rsidP="002A3970">
      <w:pPr>
        <w:spacing w:line="360" w:lineRule="auto"/>
        <w:rPr>
          <w:sz w:val="28"/>
          <w:szCs w:val="28"/>
        </w:rPr>
      </w:pPr>
    </w:p>
    <w:p w:rsidR="002A3970" w:rsidRPr="008E1338" w:rsidRDefault="002A3970" w:rsidP="00B4511C">
      <w:pPr>
        <w:pStyle w:val="1"/>
        <w:spacing w:before="0"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2A5D3E">
        <w:rPr>
          <w:u w:val="single"/>
        </w:rPr>
        <w:br w:type="page"/>
      </w:r>
      <w:r w:rsidRPr="008E1338">
        <w:rPr>
          <w:rFonts w:ascii="Times New Roman" w:hAnsi="Times New Roman" w:cs="Times New Roman"/>
          <w:color w:val="auto"/>
        </w:rPr>
        <w:lastRenderedPageBreak/>
        <w:t xml:space="preserve">1. </w:t>
      </w:r>
      <w:r w:rsidR="003F1893" w:rsidRPr="008E1338">
        <w:rPr>
          <w:rFonts w:ascii="Times New Roman" w:hAnsi="Times New Roman" w:cs="Times New Roman"/>
          <w:color w:val="auto"/>
        </w:rPr>
        <w:t xml:space="preserve">ПАСПОРТ </w:t>
      </w:r>
      <w:r w:rsidR="00B4511C" w:rsidRPr="00B4511C">
        <w:rPr>
          <w:rFonts w:ascii="Times New Roman" w:hAnsi="Times New Roman" w:cs="Times New Roman"/>
          <w:color w:val="auto"/>
        </w:rPr>
        <w:t>АДАПТИРОВАННОЙ</w:t>
      </w:r>
      <w:r w:rsidR="003F1893" w:rsidRPr="008E1338">
        <w:rPr>
          <w:rFonts w:ascii="Times New Roman" w:hAnsi="Times New Roman" w:cs="Times New Roman"/>
          <w:color w:val="auto"/>
        </w:rPr>
        <w:t>РАБОЧЕЙ ПРОГРАММЫ УЧЕБНОЙ ДИСЦИПЛИНЫ</w:t>
      </w:r>
    </w:p>
    <w:p w:rsidR="002A3970" w:rsidRPr="00277D41" w:rsidRDefault="00277D41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eastAsiaTheme="majorEastAsia"/>
          <w:b/>
          <w:bCs/>
          <w:sz w:val="28"/>
          <w:szCs w:val="28"/>
        </w:rPr>
      </w:pPr>
      <w:r w:rsidRPr="00277D41">
        <w:rPr>
          <w:rFonts w:eastAsiaTheme="majorEastAsia"/>
          <w:b/>
          <w:bCs/>
          <w:sz w:val="28"/>
          <w:szCs w:val="28"/>
        </w:rPr>
        <w:t>Информатика</w:t>
      </w:r>
    </w:p>
    <w:p w:rsidR="002A3970" w:rsidRPr="00A20A8B" w:rsidRDefault="00277D41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="002A3970" w:rsidRPr="00A20A8B">
        <w:rPr>
          <w:b/>
          <w:sz w:val="28"/>
          <w:szCs w:val="28"/>
        </w:rPr>
        <w:t>Область применения программы</w:t>
      </w:r>
    </w:p>
    <w:p w:rsidR="002A3970" w:rsidRPr="006D6E73" w:rsidRDefault="00B4511C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Адаптированная рабочая п</w:t>
      </w:r>
      <w:r w:rsidR="002A3970" w:rsidRPr="000846A6">
        <w:rPr>
          <w:sz w:val="28"/>
          <w:szCs w:val="28"/>
        </w:rPr>
        <w:t xml:space="preserve">рограмма учебной дисциплины является частью </w:t>
      </w:r>
      <w:r w:rsidR="00F207E7" w:rsidRPr="003F1893">
        <w:rPr>
          <w:sz w:val="28"/>
          <w:szCs w:val="28"/>
        </w:rPr>
        <w:t xml:space="preserve">программы подготовки специалистов среднего звена </w:t>
      </w:r>
      <w:r w:rsidR="002A3970" w:rsidRPr="003F1893">
        <w:rPr>
          <w:sz w:val="28"/>
          <w:szCs w:val="28"/>
        </w:rPr>
        <w:t xml:space="preserve"> в соответствии с ФГОС по специальности </w:t>
      </w:r>
      <w:r w:rsidR="00CA070F">
        <w:rPr>
          <w:sz w:val="28"/>
          <w:szCs w:val="28"/>
        </w:rPr>
        <w:t>2</w:t>
      </w:r>
      <w:r w:rsidR="00F76B03" w:rsidRPr="003F1893">
        <w:rPr>
          <w:sz w:val="28"/>
          <w:szCs w:val="28"/>
        </w:rPr>
        <w:t>3.02.01 Организация перевозок и управление на транспорте   (по видам)для очной и заочной форм обучения</w:t>
      </w:r>
      <w:r w:rsidR="00F76B03" w:rsidRPr="003F1893">
        <w:rPr>
          <w:i/>
          <w:sz w:val="28"/>
          <w:szCs w:val="28"/>
        </w:rPr>
        <w:t>.</w:t>
      </w:r>
    </w:p>
    <w:p w:rsidR="00B4511C" w:rsidRPr="00DB617E" w:rsidRDefault="00B4511C" w:rsidP="00B45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617E">
        <w:rPr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3F75AD" w:rsidRPr="000846A6" w:rsidRDefault="00F76B03" w:rsidP="003F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F75AD" w:rsidRPr="000846A6">
        <w:rPr>
          <w:sz w:val="28"/>
          <w:szCs w:val="28"/>
        </w:rPr>
        <w:t>рограмма учебной дисциплины может быть использованав</w:t>
      </w:r>
      <w:r>
        <w:rPr>
          <w:sz w:val="28"/>
          <w:szCs w:val="28"/>
        </w:rPr>
        <w:t xml:space="preserve">дополнительном </w:t>
      </w:r>
      <w:r w:rsidR="003F75AD" w:rsidRPr="000846A6">
        <w:rPr>
          <w:sz w:val="28"/>
          <w:szCs w:val="28"/>
        </w:rPr>
        <w:t>профессионально</w:t>
      </w:r>
      <w:r>
        <w:rPr>
          <w:sz w:val="28"/>
          <w:szCs w:val="28"/>
        </w:rPr>
        <w:t xml:space="preserve">м </w:t>
      </w:r>
      <w:r w:rsidRPr="00962078">
        <w:rPr>
          <w:sz w:val="28"/>
          <w:szCs w:val="28"/>
        </w:rPr>
        <w:t>образовании (в программах повышения квалификации и переподготовки) и профессиональной подготовке по специальности СПО</w:t>
      </w:r>
      <w:r w:rsidR="00CA070F">
        <w:rPr>
          <w:sz w:val="28"/>
          <w:szCs w:val="28"/>
        </w:rPr>
        <w:t>2</w:t>
      </w:r>
      <w:r>
        <w:rPr>
          <w:sz w:val="28"/>
          <w:szCs w:val="28"/>
        </w:rPr>
        <w:t>3.02.01 Организация перевозок и управление на транспорте  (по видам)</w:t>
      </w:r>
      <w:r>
        <w:rPr>
          <w:sz w:val="26"/>
          <w:szCs w:val="26"/>
        </w:rPr>
        <w:t>.</w:t>
      </w:r>
    </w:p>
    <w:p w:rsidR="00144C01" w:rsidRPr="006D6E73" w:rsidRDefault="00144C01" w:rsidP="00144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8"/>
          <w:szCs w:val="28"/>
        </w:rPr>
      </w:pPr>
    </w:p>
    <w:p w:rsidR="00F76B03" w:rsidRPr="00307084" w:rsidRDefault="002A3970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  <w:r w:rsidR="00F76B03" w:rsidRPr="00307084">
        <w:rPr>
          <w:sz w:val="28"/>
          <w:szCs w:val="28"/>
        </w:rPr>
        <w:t xml:space="preserve">дисциплина входит в </w:t>
      </w:r>
      <w:r w:rsidR="00F76B03">
        <w:rPr>
          <w:sz w:val="28"/>
          <w:szCs w:val="28"/>
        </w:rPr>
        <w:t>естественнонаучный</w:t>
      </w:r>
      <w:r w:rsidR="00F76B03" w:rsidRPr="00307084">
        <w:rPr>
          <w:sz w:val="28"/>
          <w:szCs w:val="28"/>
        </w:rPr>
        <w:t xml:space="preserve"> цикл.</w:t>
      </w:r>
    </w:p>
    <w:p w:rsidR="002A3970" w:rsidRPr="00C84824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76B03" w:rsidRDefault="002A3970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003476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Дисциплина способствует формированию общих компетенций </w:t>
      </w:r>
      <w:r w:rsidRPr="00FB1047">
        <w:rPr>
          <w:sz w:val="28"/>
          <w:szCs w:val="28"/>
        </w:rPr>
        <w:t>ОК 1-9</w:t>
      </w:r>
      <w:r>
        <w:rPr>
          <w:sz w:val="28"/>
          <w:szCs w:val="28"/>
        </w:rPr>
        <w:t xml:space="preserve"> и профессиональных компетенций ПК1.1, </w:t>
      </w:r>
      <w:r w:rsidR="00344455">
        <w:rPr>
          <w:sz w:val="28"/>
          <w:szCs w:val="28"/>
        </w:rPr>
        <w:t>1.3</w:t>
      </w:r>
      <w:r>
        <w:rPr>
          <w:sz w:val="28"/>
          <w:szCs w:val="28"/>
        </w:rPr>
        <w:t>,3.1.</w:t>
      </w:r>
    </w:p>
    <w:p w:rsidR="009347F1" w:rsidRPr="00425C2E" w:rsidRDefault="009347F1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8"/>
          <w:szCs w:val="28"/>
        </w:rPr>
      </w:pPr>
      <w:r w:rsidRPr="00425C2E">
        <w:rPr>
          <w:sz w:val="28"/>
          <w:szCs w:val="28"/>
        </w:rPr>
        <w:t>В результате освоения учебной дисциплины обучающийся должен</w:t>
      </w:r>
      <w:r w:rsidRPr="00F76B03">
        <w:rPr>
          <w:sz w:val="28"/>
          <w:szCs w:val="28"/>
        </w:rPr>
        <w:t>уметь:</w:t>
      </w:r>
    </w:p>
    <w:p w:rsidR="009347F1" w:rsidRDefault="009347F1" w:rsidP="00F618DC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>использовать изученные прикладные программные средства;</w:t>
      </w:r>
    </w:p>
    <w:p w:rsidR="00F76B03" w:rsidRPr="0061409D" w:rsidRDefault="00F76B03" w:rsidP="00614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60"/>
        <w:jc w:val="both"/>
        <w:rPr>
          <w:sz w:val="28"/>
          <w:szCs w:val="28"/>
        </w:rPr>
      </w:pPr>
      <w:r w:rsidRPr="0061409D">
        <w:rPr>
          <w:sz w:val="28"/>
          <w:szCs w:val="28"/>
        </w:rPr>
        <w:t>В результате освоения дисциплины обучающийся должен знать:</w:t>
      </w:r>
    </w:p>
    <w:p w:rsidR="009347F1" w:rsidRPr="00425C2E" w:rsidRDefault="009347F1" w:rsidP="00F618D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 xml:space="preserve">основные понятия автоматизированной обработки информации, </w:t>
      </w:r>
    </w:p>
    <w:p w:rsidR="009347F1" w:rsidRPr="00425C2E" w:rsidRDefault="009347F1" w:rsidP="00F618D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>общий состав и структуру персональных электронно-вычислительных машин (ЭВМ) и вычислительных систем;</w:t>
      </w:r>
    </w:p>
    <w:p w:rsidR="00EA73AA" w:rsidRDefault="009347F1" w:rsidP="00F618D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76B03">
        <w:rPr>
          <w:sz w:val="28"/>
          <w:szCs w:val="28"/>
        </w:rPr>
        <w:t>базовые системные продукты и пакеты прикладных программ.</w:t>
      </w:r>
    </w:p>
    <w:p w:rsidR="002A3970" w:rsidRPr="00A20A8B" w:rsidRDefault="002A3970" w:rsidP="00304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76B03" w:rsidRPr="000D5411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0D5411">
        <w:rPr>
          <w:b/>
          <w:i/>
          <w:sz w:val="28"/>
          <w:szCs w:val="28"/>
        </w:rPr>
        <w:t>для очной формы обучения</w:t>
      </w:r>
    </w:p>
    <w:p w:rsidR="00F76B03" w:rsidRPr="003F27D8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3F27D8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>80</w:t>
      </w:r>
      <w:r w:rsidRPr="003F27D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F27D8">
        <w:rPr>
          <w:sz w:val="28"/>
          <w:szCs w:val="28"/>
        </w:rPr>
        <w:t>;</w:t>
      </w:r>
    </w:p>
    <w:p w:rsid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3F27D8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40</w:t>
      </w:r>
      <w:r w:rsidRPr="003F27D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F27D8">
        <w:rPr>
          <w:sz w:val="28"/>
          <w:szCs w:val="28"/>
        </w:rPr>
        <w:t>.</w:t>
      </w:r>
    </w:p>
    <w:p w:rsid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</w:p>
    <w:p w:rsidR="00F76B03" w:rsidRP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F76B03">
        <w:rPr>
          <w:b/>
          <w:i/>
          <w:sz w:val="28"/>
          <w:szCs w:val="28"/>
        </w:rPr>
        <w:t>для заочной формы обучения</w:t>
      </w:r>
    </w:p>
    <w:p w:rsidR="00F76B03" w:rsidRP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F76B03">
        <w:rPr>
          <w:sz w:val="28"/>
          <w:szCs w:val="28"/>
        </w:rPr>
        <w:t>обязательной аудиторной учебной нагрузки обучающегося 16 часов;</w:t>
      </w:r>
    </w:p>
    <w:p w:rsidR="00003476" w:rsidRDefault="00F76B03" w:rsidP="0090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  <w:r w:rsidRPr="00F76B03">
        <w:rPr>
          <w:sz w:val="28"/>
          <w:szCs w:val="28"/>
        </w:rPr>
        <w:t>самостоятельной работы обучающегося 104 часа.</w:t>
      </w:r>
    </w:p>
    <w:p w:rsidR="008B76F8" w:rsidRDefault="008B76F8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8B76F8" w:rsidSect="00EA73AA">
          <w:pgSz w:w="11907" w:h="16840"/>
          <w:pgMar w:top="1134" w:right="851" w:bottom="992" w:left="851" w:header="709" w:footer="709" w:gutter="0"/>
          <w:cols w:space="720"/>
        </w:sectPr>
      </w:pP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9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28"/>
        <w:gridCol w:w="1204"/>
        <w:gridCol w:w="1316"/>
      </w:tblGrid>
      <w:tr w:rsidR="00E62624" w:rsidRPr="00E15E09" w:rsidTr="00D44EA6">
        <w:trPr>
          <w:trHeight w:val="665"/>
        </w:trPr>
        <w:tc>
          <w:tcPr>
            <w:tcW w:w="7428" w:type="dxa"/>
            <w:vMerge w:val="restart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2624" w:rsidRPr="00E15E09" w:rsidRDefault="00E62624" w:rsidP="008E24E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5225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E62624" w:rsidRPr="00E15E09" w:rsidTr="00E62624">
        <w:trPr>
          <w:trHeight w:val="277"/>
        </w:trPr>
        <w:tc>
          <w:tcPr>
            <w:tcW w:w="7428" w:type="dxa"/>
            <w:vMerge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06372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E62624" w:rsidRPr="00E15E09" w:rsidRDefault="00E62624" w:rsidP="008E133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AF42A8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</w:tr>
      <w:tr w:rsidR="00E62624" w:rsidRPr="00E15E09" w:rsidTr="00E62624">
        <w:trPr>
          <w:trHeight w:val="285"/>
        </w:trPr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120</w:t>
            </w:r>
          </w:p>
        </w:tc>
        <w:tc>
          <w:tcPr>
            <w:tcW w:w="1316" w:type="dxa"/>
          </w:tcPr>
          <w:p w:rsidR="00E62624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120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316" w:type="dxa"/>
          </w:tcPr>
          <w:p w:rsidR="00E62624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лабораторные </w:t>
            </w:r>
            <w:r>
              <w:rPr>
                <w:sz w:val="28"/>
                <w:szCs w:val="28"/>
              </w:rPr>
              <w:t xml:space="preserve">и </w:t>
            </w:r>
            <w:r w:rsidRPr="00E15E0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7C3E8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1316" w:type="dxa"/>
          </w:tcPr>
          <w:p w:rsidR="00E62624" w:rsidRDefault="00E62624" w:rsidP="007C3E8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6510C7">
            <w:pPr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Интернет);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6510C7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16" w:type="dxa"/>
          </w:tcPr>
          <w:p w:rsidR="00E62624" w:rsidRPr="00E15E09" w:rsidRDefault="006510C7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E62624" w:rsidRPr="007D7E9C" w:rsidTr="00E62624">
        <w:trPr>
          <w:trHeight w:val="454"/>
        </w:trPr>
        <w:tc>
          <w:tcPr>
            <w:tcW w:w="7428" w:type="dxa"/>
            <w:shd w:val="clear" w:color="auto" w:fill="auto"/>
          </w:tcPr>
          <w:p w:rsidR="00E62624" w:rsidRPr="00AD3339" w:rsidRDefault="00E62624" w:rsidP="00E41037">
            <w:pPr>
              <w:jc w:val="both"/>
              <w:rPr>
                <w:sz w:val="26"/>
                <w:szCs w:val="26"/>
              </w:rPr>
            </w:pPr>
            <w:r w:rsidRPr="0038452F">
              <w:rPr>
                <w:sz w:val="28"/>
                <w:szCs w:val="28"/>
              </w:rPr>
              <w:t>выполнение индивидуальных заданий, творческие работы разных видов, подготовка материала для исследовательской (проектной) деятельности.</w:t>
            </w:r>
          </w:p>
        </w:tc>
        <w:tc>
          <w:tcPr>
            <w:tcW w:w="1204" w:type="dxa"/>
            <w:shd w:val="clear" w:color="auto" w:fill="auto"/>
          </w:tcPr>
          <w:p w:rsidR="00E62624" w:rsidRPr="00E26D15" w:rsidRDefault="00E62624" w:rsidP="006510C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</w:t>
            </w:r>
            <w:r w:rsidR="006510C7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1316" w:type="dxa"/>
          </w:tcPr>
          <w:p w:rsidR="00E62624" w:rsidRDefault="006510C7" w:rsidP="006510C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88</w:t>
            </w:r>
          </w:p>
        </w:tc>
      </w:tr>
      <w:tr w:rsidR="00E62624" w:rsidRPr="007D7E9C" w:rsidTr="00D44EA6">
        <w:trPr>
          <w:trHeight w:val="454"/>
        </w:trPr>
        <w:tc>
          <w:tcPr>
            <w:tcW w:w="9948" w:type="dxa"/>
            <w:gridSpan w:val="3"/>
            <w:shd w:val="clear" w:color="auto" w:fill="auto"/>
          </w:tcPr>
          <w:p w:rsidR="00E62624" w:rsidRPr="007D7E9C" w:rsidRDefault="00E62624" w:rsidP="00D73986">
            <w:pPr>
              <w:rPr>
                <w:b/>
                <w:iCs/>
                <w:sz w:val="26"/>
                <w:szCs w:val="26"/>
              </w:rPr>
            </w:pPr>
            <w:r w:rsidRPr="007D7E9C">
              <w:rPr>
                <w:b/>
                <w:iCs/>
                <w:sz w:val="26"/>
                <w:szCs w:val="26"/>
              </w:rPr>
              <w:t xml:space="preserve">Итоговая аттестация по учебной дисциплине </w:t>
            </w:r>
            <w:r w:rsidRPr="00930171">
              <w:rPr>
                <w:b/>
                <w:iCs/>
                <w:sz w:val="26"/>
                <w:szCs w:val="26"/>
              </w:rPr>
              <w:t>в форме дифференцированного зачета</w:t>
            </w:r>
          </w:p>
        </w:tc>
      </w:tr>
    </w:tbl>
    <w:p w:rsidR="00EA73AA" w:rsidRDefault="00EA73AA" w:rsidP="00BF4F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  <w:sectPr w:rsidR="00EA73AA" w:rsidSect="00EA73AA">
          <w:pgSz w:w="11907" w:h="16840"/>
          <w:pgMar w:top="1134" w:right="851" w:bottom="992" w:left="851" w:header="709" w:footer="709" w:gutter="0"/>
          <w:cols w:space="720"/>
        </w:sectPr>
      </w:pPr>
    </w:p>
    <w:p w:rsidR="002A3970" w:rsidRDefault="002A3970" w:rsidP="009047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lastRenderedPageBreak/>
        <w:t>2.2. Тематический план и содержание учебной дисциплины «</w:t>
      </w:r>
      <w:r w:rsidR="00CC2283">
        <w:rPr>
          <w:rFonts w:ascii="Times New Roman" w:hAnsi="Times New Roman" w:cs="Times New Roman"/>
          <w:b w:val="0"/>
          <w:color w:val="auto"/>
        </w:rPr>
        <w:t>Информатика</w:t>
      </w:r>
      <w:r w:rsidRPr="008E1338">
        <w:rPr>
          <w:rFonts w:ascii="Times New Roman" w:hAnsi="Times New Roman" w:cs="Times New Roman"/>
          <w:b w:val="0"/>
          <w:color w:val="auto"/>
        </w:rPr>
        <w:t>»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97"/>
        <w:gridCol w:w="149"/>
        <w:gridCol w:w="14"/>
        <w:gridCol w:w="424"/>
        <w:gridCol w:w="7717"/>
        <w:gridCol w:w="993"/>
        <w:gridCol w:w="992"/>
        <w:gridCol w:w="1134"/>
        <w:gridCol w:w="1781"/>
      </w:tblGrid>
      <w:tr w:rsidR="0090479D" w:rsidRPr="006401AA" w:rsidTr="0090479D">
        <w:trPr>
          <w:trHeight w:val="613"/>
        </w:trPr>
        <w:tc>
          <w:tcPr>
            <w:tcW w:w="2497" w:type="dxa"/>
            <w:vMerge w:val="restart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304" w:type="dxa"/>
            <w:gridSpan w:val="4"/>
            <w:vMerge w:val="restart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r w:rsidRPr="006401AA">
              <w:rPr>
                <w:b/>
                <w:bCs/>
                <w:sz w:val="20"/>
                <w:szCs w:val="20"/>
              </w:rPr>
              <w:br/>
              <w:t xml:space="preserve">лабораторные и практические работы, </w:t>
            </w:r>
            <w:r w:rsidRPr="006401AA">
              <w:rPr>
                <w:b/>
                <w:bCs/>
                <w:sz w:val="20"/>
                <w:szCs w:val="20"/>
              </w:rPr>
              <w:br/>
              <w:t>самостоятельная работа обучающихся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Объем часов</w:t>
            </w:r>
          </w:p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(макс)</w:t>
            </w:r>
          </w:p>
        </w:tc>
        <w:tc>
          <w:tcPr>
            <w:tcW w:w="1134" w:type="dxa"/>
            <w:vMerge w:val="restart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781" w:type="dxa"/>
            <w:vMerge w:val="restart"/>
            <w:vAlign w:val="center"/>
          </w:tcPr>
          <w:p w:rsidR="0090479D" w:rsidRPr="0090479D" w:rsidRDefault="0090479D" w:rsidP="0090479D">
            <w:pPr>
              <w:pStyle w:val="aa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0479D">
              <w:rPr>
                <w:rFonts w:ascii="Times New Roman" w:hAnsi="Times New Roman"/>
                <w:b/>
                <w:lang w:val="ru-RU"/>
              </w:rPr>
              <w:t xml:space="preserve">Примечание </w:t>
            </w:r>
            <w:r w:rsidRPr="0090479D">
              <w:rPr>
                <w:rFonts w:ascii="Times New Roman" w:hAnsi="Times New Roman"/>
                <w:b/>
                <w:lang w:val="ru-RU"/>
              </w:rPr>
              <w:br/>
              <w:t xml:space="preserve">(для обучающихся </w:t>
            </w:r>
            <w:r w:rsidRPr="0090479D">
              <w:rPr>
                <w:rFonts w:ascii="Times New Roman" w:hAnsi="Times New Roman"/>
                <w:b/>
                <w:lang w:val="ru-RU"/>
              </w:rPr>
              <w:br/>
              <w:t>с ОВЗ и инвалидов)</w:t>
            </w:r>
          </w:p>
        </w:tc>
      </w:tr>
      <w:tr w:rsidR="0090479D" w:rsidRPr="006401AA" w:rsidTr="0090479D">
        <w:trPr>
          <w:trHeight w:val="327"/>
        </w:trPr>
        <w:tc>
          <w:tcPr>
            <w:tcW w:w="2497" w:type="dxa"/>
            <w:vMerge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04" w:type="dxa"/>
            <w:gridSpan w:val="4"/>
            <w:vMerge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6401AA" w:rsidRDefault="0090479D" w:rsidP="00640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6401AA">
              <w:rPr>
                <w:b/>
                <w:i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992" w:type="dxa"/>
            <w:vAlign w:val="center"/>
          </w:tcPr>
          <w:p w:rsidR="0090479D" w:rsidRPr="006401AA" w:rsidRDefault="0090479D" w:rsidP="00640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6401AA">
              <w:rPr>
                <w:b/>
                <w:i/>
                <w:iCs/>
                <w:sz w:val="18"/>
                <w:szCs w:val="18"/>
              </w:rPr>
              <w:t>Заочная  форма обучения</w:t>
            </w:r>
          </w:p>
        </w:tc>
        <w:tc>
          <w:tcPr>
            <w:tcW w:w="1134" w:type="dxa"/>
            <w:vMerge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0"/>
        </w:trPr>
        <w:tc>
          <w:tcPr>
            <w:tcW w:w="2497" w:type="dxa"/>
          </w:tcPr>
          <w:p w:rsidR="0090479D" w:rsidRPr="009B5C2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9B5C28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04" w:type="dxa"/>
            <w:gridSpan w:val="4"/>
          </w:tcPr>
          <w:p w:rsidR="0090479D" w:rsidRPr="009B5C2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9B5C28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36B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1" w:type="dxa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129"/>
        </w:trPr>
        <w:tc>
          <w:tcPr>
            <w:tcW w:w="10801" w:type="dxa"/>
            <w:gridSpan w:val="5"/>
          </w:tcPr>
          <w:p w:rsidR="0090479D" w:rsidRPr="00145196" w:rsidRDefault="0090479D" w:rsidP="006B6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0" w:name="OLE_LINK1"/>
            <w:r w:rsidRPr="00145196">
              <w:rPr>
                <w:b/>
                <w:bCs/>
                <w:sz w:val="20"/>
                <w:szCs w:val="20"/>
              </w:rPr>
              <w:t>Дисциплинарный модуль №1 Информатизация-основа инфраструктуры общества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145196">
              <w:rPr>
                <w:b/>
                <w:bCs/>
                <w:sz w:val="20"/>
                <w:szCs w:val="20"/>
              </w:rPr>
              <w:t>Аппаратное и программное обеспечения ПК</w:t>
            </w:r>
            <w:bookmarkEnd w:id="0"/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7C694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90479D" w:rsidRPr="004A20C3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4A20C3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shd w:val="clear" w:color="auto" w:fill="auto"/>
          </w:tcPr>
          <w:p w:rsidR="0090479D" w:rsidRPr="004A20C3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88"/>
        </w:trPr>
        <w:tc>
          <w:tcPr>
            <w:tcW w:w="2660" w:type="dxa"/>
            <w:gridSpan w:val="3"/>
            <w:vMerge w:val="restart"/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Тема 1.1</w:t>
            </w:r>
          </w:p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Информация, информационные процессы и информационное общество</w:t>
            </w:r>
          </w:p>
        </w:tc>
        <w:tc>
          <w:tcPr>
            <w:tcW w:w="8141" w:type="dxa"/>
            <w:gridSpan w:val="2"/>
          </w:tcPr>
          <w:p w:rsidR="0090479D" w:rsidRPr="008B39A8" w:rsidRDefault="0090479D" w:rsidP="008B76F8">
            <w:pPr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9B5C28" w:rsidTr="0090479D">
        <w:trPr>
          <w:trHeight w:val="707"/>
        </w:trPr>
        <w:tc>
          <w:tcPr>
            <w:tcW w:w="2660" w:type="dxa"/>
            <w:gridSpan w:val="3"/>
            <w:vMerge/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90479D" w:rsidRPr="008B39A8" w:rsidRDefault="0090479D" w:rsidP="008B76F8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7717" w:type="dxa"/>
          </w:tcPr>
          <w:p w:rsidR="0090479D" w:rsidRPr="00BD1399" w:rsidRDefault="0090479D" w:rsidP="008B76F8">
            <w:pPr>
              <w:tabs>
                <w:tab w:val="left" w:pos="301"/>
              </w:tabs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Информация, информационные процессы и информационное общество Понятие информации,  виды, свойства информации. Информация с точки зрения  теории вероятности. Представление информации в ПК. Измерение. Кодирование. Растровая и векторная графика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36F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3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1" w:type="dxa"/>
            <w:vMerge/>
            <w:shd w:val="clear" w:color="auto" w:fill="auto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496"/>
        </w:trPr>
        <w:tc>
          <w:tcPr>
            <w:tcW w:w="2660" w:type="dxa"/>
            <w:gridSpan w:val="3"/>
            <w:vMerge/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141" w:type="dxa"/>
            <w:gridSpan w:val="2"/>
          </w:tcPr>
          <w:p w:rsidR="0090479D" w:rsidRPr="008B39A8" w:rsidRDefault="0090479D" w:rsidP="008B76F8">
            <w:pPr>
              <w:ind w:left="50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Самостоятельная работа</w:t>
            </w:r>
            <w:r>
              <w:rPr>
                <w:bCs/>
                <w:sz w:val="20"/>
                <w:szCs w:val="20"/>
              </w:rPr>
              <w:t xml:space="preserve"> №1</w:t>
            </w:r>
          </w:p>
          <w:p w:rsidR="0090479D" w:rsidRPr="008B39A8" w:rsidRDefault="0090479D" w:rsidP="008B76F8">
            <w:pPr>
              <w:ind w:left="50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Анализ текстовой информации, измерение, кодирование.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71"/>
        </w:trPr>
        <w:tc>
          <w:tcPr>
            <w:tcW w:w="2660" w:type="dxa"/>
            <w:gridSpan w:val="3"/>
            <w:vMerge w:val="restart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Тема 1.2</w:t>
            </w:r>
          </w:p>
          <w:p w:rsidR="0090479D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Информационные системы</w:t>
            </w:r>
          </w:p>
          <w:p w:rsidR="0090479D" w:rsidRPr="00891726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91726">
              <w:rPr>
                <w:bCs/>
                <w:sz w:val="20"/>
                <w:szCs w:val="20"/>
              </w:rPr>
              <w:t>Автоматизированные системы обработки информации</w:t>
            </w:r>
          </w:p>
        </w:tc>
        <w:tc>
          <w:tcPr>
            <w:tcW w:w="8141" w:type="dxa"/>
            <w:gridSpan w:val="2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68700F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8700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9336B9" w:rsidRDefault="0090479D" w:rsidP="00FB10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9B5C28" w:rsidTr="0090479D">
        <w:trPr>
          <w:trHeight w:val="732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2.</w:t>
            </w:r>
          </w:p>
          <w:p w:rsidR="0090479D" w:rsidRPr="008B39A8" w:rsidRDefault="0090479D" w:rsidP="008B76F8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17" w:type="dxa"/>
            <w:tcBorders>
              <w:bottom w:val="single" w:sz="4" w:space="0" w:color="auto"/>
            </w:tcBorders>
          </w:tcPr>
          <w:p w:rsidR="0090479D" w:rsidRPr="00BD1399" w:rsidRDefault="0090479D" w:rsidP="008B76F8">
            <w:pPr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 xml:space="preserve">Информационные системы. Виды информационных систем.  Этапы преобразования информации. Информационная технология, её составляющие. Информационные ресурсы. Современные информационные технологии. </w:t>
            </w:r>
            <w:r>
              <w:rPr>
                <w:bCs/>
                <w:sz w:val="20"/>
                <w:szCs w:val="20"/>
              </w:rPr>
              <w:t>Автоматизированная обработка информации</w:t>
            </w:r>
            <w:r w:rsidRPr="00BD139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90479D" w:rsidRPr="009D76EB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D76EB">
              <w:rPr>
                <w:bCs/>
                <w:sz w:val="20"/>
                <w:szCs w:val="20"/>
              </w:rPr>
              <w:t>2</w:t>
            </w:r>
          </w:p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518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41" w:type="dxa"/>
            <w:gridSpan w:val="2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tabs>
                <w:tab w:val="left" w:pos="301"/>
              </w:tabs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Самостоятельная работа №2</w:t>
            </w:r>
          </w:p>
          <w:p w:rsidR="0090479D" w:rsidRPr="008B39A8" w:rsidRDefault="0090479D" w:rsidP="008B76F8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Создание глоссария по теме «Информационные системы».Поиск информационных ресурсов.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9336B9" w:rsidRDefault="0090479D" w:rsidP="00651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90479D" w:rsidRPr="009336B9" w:rsidRDefault="0090479D" w:rsidP="00651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71"/>
        </w:trPr>
        <w:tc>
          <w:tcPr>
            <w:tcW w:w="2646" w:type="dxa"/>
            <w:gridSpan w:val="2"/>
            <w:vMerge w:val="restart"/>
          </w:tcPr>
          <w:p w:rsidR="0090479D" w:rsidRPr="008B39A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 xml:space="preserve">Тема </w:t>
            </w:r>
            <w:r>
              <w:rPr>
                <w:bCs/>
                <w:sz w:val="20"/>
                <w:szCs w:val="20"/>
              </w:rPr>
              <w:t>1.3</w:t>
            </w:r>
            <w:r w:rsidRPr="008B39A8">
              <w:rPr>
                <w:bCs/>
                <w:sz w:val="20"/>
                <w:szCs w:val="20"/>
              </w:rPr>
              <w:t>.</w:t>
            </w:r>
          </w:p>
          <w:p w:rsidR="0090479D" w:rsidRPr="008B39A8" w:rsidRDefault="0090479D" w:rsidP="008B76F8">
            <w:pPr>
              <w:jc w:val="center"/>
              <w:rPr>
                <w:bCs/>
                <w:i/>
                <w:sz w:val="26"/>
                <w:szCs w:val="26"/>
              </w:rPr>
            </w:pPr>
            <w:r w:rsidRPr="008B39A8">
              <w:rPr>
                <w:bCs/>
                <w:sz w:val="20"/>
                <w:szCs w:val="20"/>
              </w:rPr>
              <w:t>Архитектура и состав ПК</w:t>
            </w:r>
          </w:p>
          <w:p w:rsidR="0090479D" w:rsidRPr="008B39A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8B39A8" w:rsidRDefault="0090479D" w:rsidP="008B76F8">
            <w:pPr>
              <w:jc w:val="center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8155" w:type="dxa"/>
            <w:gridSpan w:val="3"/>
          </w:tcPr>
          <w:p w:rsidR="0090479D" w:rsidRPr="00D450A8" w:rsidRDefault="0090479D" w:rsidP="008B76F8">
            <w:pPr>
              <w:ind w:firstLine="48"/>
              <w:rPr>
                <w:b/>
                <w:i/>
                <w:sz w:val="20"/>
                <w:szCs w:val="20"/>
              </w:rPr>
            </w:pPr>
            <w:r w:rsidRPr="00D450A8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36FB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0479D" w:rsidRPr="009336B9" w:rsidRDefault="0090479D" w:rsidP="00FB10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9B5C28" w:rsidTr="0090479D">
        <w:trPr>
          <w:trHeight w:val="444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dxa"/>
            <w:gridSpan w:val="2"/>
          </w:tcPr>
          <w:p w:rsidR="0090479D" w:rsidRPr="00C01F1D" w:rsidRDefault="0090479D" w:rsidP="008B76F8">
            <w:pPr>
              <w:ind w:firstLine="709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7717" w:type="dxa"/>
          </w:tcPr>
          <w:p w:rsidR="0090479D" w:rsidRPr="0005772C" w:rsidRDefault="0090479D" w:rsidP="008B76F8">
            <w:pPr>
              <w:rPr>
                <w:sz w:val="20"/>
                <w:szCs w:val="20"/>
              </w:rPr>
            </w:pPr>
            <w:r w:rsidRPr="00C01F1D">
              <w:rPr>
                <w:bCs/>
                <w:sz w:val="20"/>
                <w:szCs w:val="20"/>
              </w:rPr>
              <w:t xml:space="preserve">Архитектура ПК. </w:t>
            </w:r>
            <w:r w:rsidRPr="0005772C">
              <w:rPr>
                <w:bCs/>
                <w:sz w:val="20"/>
                <w:szCs w:val="20"/>
              </w:rPr>
              <w:t>Программное управление компьютером.</w:t>
            </w:r>
            <w:r w:rsidRPr="0005772C">
              <w:rPr>
                <w:sz w:val="20"/>
                <w:szCs w:val="20"/>
              </w:rPr>
              <w:t xml:space="preserve"> Основные принципы построения </w:t>
            </w:r>
            <w:r>
              <w:rPr>
                <w:sz w:val="20"/>
                <w:szCs w:val="20"/>
              </w:rPr>
              <w:t xml:space="preserve">Модульно-магистральный принцип построения ПК. </w:t>
            </w:r>
            <w:r w:rsidRPr="0005772C">
              <w:rPr>
                <w:sz w:val="20"/>
                <w:szCs w:val="20"/>
              </w:rPr>
              <w:t>Состав  ПК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36F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  <w:p w:rsidR="0090479D" w:rsidRDefault="0090479D" w:rsidP="00FB10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9336B9" w:rsidRDefault="0090479D" w:rsidP="00FB10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9336B9" w:rsidRDefault="0090479D" w:rsidP="00FB10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295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717" w:type="dxa"/>
          </w:tcPr>
          <w:p w:rsidR="0090479D" w:rsidRPr="00064D62" w:rsidRDefault="0090479D" w:rsidP="008B76F8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064D62">
              <w:rPr>
                <w:sz w:val="20"/>
                <w:szCs w:val="20"/>
              </w:rPr>
              <w:t xml:space="preserve">Состав материнской платы, основные характеристики и параметры   материнской платы. </w:t>
            </w:r>
          </w:p>
          <w:p w:rsidR="0090479D" w:rsidRDefault="0090479D" w:rsidP="008B76F8">
            <w:pPr>
              <w:rPr>
                <w:sz w:val="26"/>
                <w:szCs w:val="26"/>
              </w:rPr>
            </w:pPr>
            <w:r w:rsidRPr="00064D62">
              <w:rPr>
                <w:sz w:val="20"/>
                <w:szCs w:val="20"/>
              </w:rPr>
              <w:t>Состав процессора, его характеристики и параметры.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08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717" w:type="dxa"/>
          </w:tcPr>
          <w:p w:rsidR="0090479D" w:rsidRPr="00064D62" w:rsidRDefault="0090479D" w:rsidP="008B76F8">
            <w:pPr>
              <w:rPr>
                <w:bCs/>
                <w:sz w:val="20"/>
                <w:szCs w:val="20"/>
              </w:rPr>
            </w:pPr>
            <w:r w:rsidRPr="00064D62">
              <w:rPr>
                <w:bCs/>
                <w:sz w:val="20"/>
                <w:szCs w:val="20"/>
              </w:rPr>
              <w:t>Виды памяти. Виды внутренней памяти, её характеристики и параметры. Оперативная память</w:t>
            </w:r>
          </w:p>
          <w:p w:rsidR="0090479D" w:rsidRPr="001C3520" w:rsidRDefault="0090479D" w:rsidP="008B76F8">
            <w:pPr>
              <w:rPr>
                <w:sz w:val="20"/>
                <w:szCs w:val="20"/>
              </w:rPr>
            </w:pPr>
            <w:r w:rsidRPr="00064D62">
              <w:rPr>
                <w:bCs/>
                <w:sz w:val="20"/>
                <w:szCs w:val="20"/>
              </w:rPr>
              <w:t>Кэш-память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064D62">
              <w:rPr>
                <w:bCs/>
                <w:sz w:val="20"/>
                <w:szCs w:val="20"/>
              </w:rPr>
              <w:t>Видеопамять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190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90479D" w:rsidRPr="001C3520" w:rsidRDefault="0090479D" w:rsidP="008B76F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7717" w:type="dxa"/>
          </w:tcPr>
          <w:p w:rsidR="0090479D" w:rsidRPr="001C3520" w:rsidRDefault="0090479D" w:rsidP="008B76F8">
            <w:pPr>
              <w:rPr>
                <w:bCs/>
                <w:sz w:val="20"/>
                <w:szCs w:val="20"/>
              </w:rPr>
            </w:pPr>
            <w:r w:rsidRPr="0078020F">
              <w:rPr>
                <w:sz w:val="20"/>
                <w:szCs w:val="20"/>
              </w:rPr>
              <w:t>Виды внешней памяти, её характеристики и параметры. Магнитный принцип записи и считывания информации. Оптический принцип записи и считывания информации. Жесткие магнитные диски</w:t>
            </w:r>
            <w:r>
              <w:rPr>
                <w:sz w:val="20"/>
                <w:szCs w:val="20"/>
              </w:rPr>
              <w:t xml:space="preserve">. </w:t>
            </w:r>
            <w:r w:rsidRPr="0078020F">
              <w:rPr>
                <w:sz w:val="20"/>
                <w:szCs w:val="20"/>
              </w:rPr>
              <w:t>Лазерные (оптические) диски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5" w:type="dxa"/>
            <w:gridSpan w:val="3"/>
          </w:tcPr>
          <w:p w:rsidR="0090479D" w:rsidRPr="000961A6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 xml:space="preserve">Самостоятельная работа №3  </w:t>
            </w:r>
          </w:p>
          <w:p w:rsidR="0090479D" w:rsidRPr="001C3520" w:rsidRDefault="0090479D" w:rsidP="00E23CD1">
            <w:pPr>
              <w:rPr>
                <w:bCs/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Создание структурной схемы материнской платы.</w:t>
            </w:r>
          </w:p>
        </w:tc>
        <w:tc>
          <w:tcPr>
            <w:tcW w:w="993" w:type="dxa"/>
            <w:vAlign w:val="center"/>
          </w:tcPr>
          <w:p w:rsidR="0090479D" w:rsidRPr="001C3520" w:rsidRDefault="0090479D" w:rsidP="00A8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6" w:type="dxa"/>
            <w:gridSpan w:val="2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5" w:type="dxa"/>
            <w:gridSpan w:val="3"/>
          </w:tcPr>
          <w:p w:rsidR="0090479D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4</w:t>
            </w:r>
          </w:p>
          <w:p w:rsidR="0090479D" w:rsidRPr="000961A6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Создание таблицы параметров ПК.</w:t>
            </w:r>
          </w:p>
        </w:tc>
        <w:tc>
          <w:tcPr>
            <w:tcW w:w="993" w:type="dxa"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22EB" w:rsidRDefault="007922EB" w:rsidP="008B76F8">
      <w:pPr>
        <w:jc w:val="center"/>
        <w:rPr>
          <w:sz w:val="20"/>
          <w:szCs w:val="20"/>
        </w:rPr>
        <w:sectPr w:rsidR="007922EB" w:rsidSect="00D73986">
          <w:pgSz w:w="16838" w:h="11906" w:orient="landscape"/>
          <w:pgMar w:top="567" w:right="1134" w:bottom="454" w:left="720" w:header="709" w:footer="709" w:gutter="0"/>
          <w:cols w:space="708"/>
          <w:docGrid w:linePitch="360"/>
        </w:sect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45"/>
        <w:gridCol w:w="723"/>
        <w:gridCol w:w="7433"/>
        <w:gridCol w:w="993"/>
        <w:gridCol w:w="992"/>
        <w:gridCol w:w="1134"/>
        <w:gridCol w:w="1843"/>
      </w:tblGrid>
      <w:tr w:rsidR="0090479D" w:rsidRPr="001C3520" w:rsidTr="0090479D">
        <w:trPr>
          <w:trHeight w:val="288"/>
        </w:trPr>
        <w:tc>
          <w:tcPr>
            <w:tcW w:w="2645" w:type="dxa"/>
            <w:vMerge w:val="restart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lastRenderedPageBreak/>
              <w:t xml:space="preserve">Тема </w:t>
            </w:r>
            <w:r>
              <w:rPr>
                <w:sz w:val="20"/>
                <w:szCs w:val="20"/>
              </w:rPr>
              <w:t>1.4</w:t>
            </w:r>
          </w:p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>Периферийные устройства, их характеристика, параметры</w:t>
            </w:r>
          </w:p>
        </w:tc>
        <w:tc>
          <w:tcPr>
            <w:tcW w:w="8156" w:type="dxa"/>
            <w:gridSpan w:val="2"/>
          </w:tcPr>
          <w:p w:rsidR="0090479D" w:rsidRPr="00E57D1C" w:rsidRDefault="0090479D" w:rsidP="008D5CAA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E57D1C">
              <w:rPr>
                <w:sz w:val="20"/>
                <w:szCs w:val="20"/>
              </w:rPr>
              <w:t xml:space="preserve">Содержание учебного материала: </w:t>
            </w:r>
          </w:p>
        </w:tc>
        <w:tc>
          <w:tcPr>
            <w:tcW w:w="993" w:type="dxa"/>
            <w:shd w:val="clear" w:color="auto" w:fill="auto"/>
          </w:tcPr>
          <w:p w:rsidR="0090479D" w:rsidRPr="004276CC" w:rsidRDefault="0090479D" w:rsidP="008B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1C3520" w:rsidTr="0090479D">
        <w:trPr>
          <w:trHeight w:val="463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0961A6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0961A6" w:rsidRDefault="0090479D" w:rsidP="008B76F8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Устройства ввода информации. Устройства вывода информации.Типы мониторов, основные характеристики  и параметра мониторов и видеокарт.Виды принтеров, их основные  характеристики и параметры.Мультимедийный комплект ПК.</w:t>
            </w:r>
          </w:p>
        </w:tc>
        <w:tc>
          <w:tcPr>
            <w:tcW w:w="993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518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0961A6" w:rsidRDefault="0090479D" w:rsidP="008B76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№5</w:t>
            </w:r>
          </w:p>
          <w:p w:rsidR="0090479D" w:rsidRPr="001C3520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Создание таблицы параметров ПК.Маркетинговое исследование рынка ПК</w:t>
            </w:r>
          </w:p>
        </w:tc>
        <w:tc>
          <w:tcPr>
            <w:tcW w:w="993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 w:val="restart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1.5</w:t>
            </w:r>
          </w:p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>Системное программное обеспечение ПК</w:t>
            </w:r>
          </w:p>
        </w:tc>
        <w:tc>
          <w:tcPr>
            <w:tcW w:w="8156" w:type="dxa"/>
            <w:gridSpan w:val="2"/>
          </w:tcPr>
          <w:p w:rsidR="0090479D" w:rsidRPr="002C41F9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C41F9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479D" w:rsidRPr="009D76EB" w:rsidRDefault="0090479D" w:rsidP="008B76F8">
            <w:pPr>
              <w:jc w:val="center"/>
              <w:rPr>
                <w:b/>
                <w:sz w:val="20"/>
                <w:szCs w:val="20"/>
              </w:rPr>
            </w:pPr>
            <w:r w:rsidRPr="009D76E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C3520" w:rsidRDefault="0090479D" w:rsidP="008B76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BD1399" w:rsidRDefault="0090479D" w:rsidP="008B76F8">
            <w:pPr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Программное обеспечения ПК, его классификация. Системное программное обеспечение, его назначение, состав.</w:t>
            </w:r>
          </w:p>
          <w:p w:rsidR="0090479D" w:rsidRPr="00BD1399" w:rsidRDefault="0090479D" w:rsidP="008B76F8">
            <w:pPr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Операционная система, её функции, состав. Операционная система Windows, её состав, особенности, загрузка, достоинства, графический интерфейс. Прикладное программное обеспечение.</w:t>
            </w:r>
          </w:p>
        </w:tc>
        <w:tc>
          <w:tcPr>
            <w:tcW w:w="993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94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90479D" w:rsidRPr="00BD1399" w:rsidRDefault="0090479D" w:rsidP="008B76F8">
            <w:pPr>
              <w:jc w:val="both"/>
              <w:rPr>
                <w:sz w:val="20"/>
                <w:szCs w:val="20"/>
              </w:rPr>
            </w:pPr>
            <w:r w:rsidRPr="00BD1399">
              <w:rPr>
                <w:sz w:val="20"/>
                <w:szCs w:val="20"/>
              </w:rPr>
              <w:t>Сервисные программы, виды, технология работы. Архиваторы. Антивирусные программы.</w:t>
            </w:r>
          </w:p>
          <w:p w:rsidR="0090479D" w:rsidRPr="00BD1399" w:rsidRDefault="0090479D" w:rsidP="008B76F8">
            <w:pPr>
              <w:jc w:val="both"/>
              <w:rPr>
                <w:sz w:val="20"/>
                <w:szCs w:val="20"/>
              </w:rPr>
            </w:pPr>
            <w:r w:rsidRPr="00BD1399">
              <w:rPr>
                <w:sz w:val="20"/>
                <w:szCs w:val="20"/>
              </w:rPr>
              <w:t>Файловая система, понятие файла, каталога, дерева каталога, полного имени файла</w:t>
            </w:r>
          </w:p>
        </w:tc>
        <w:tc>
          <w:tcPr>
            <w:tcW w:w="993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94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8B76F8">
            <w:pPr>
              <w:ind w:hanging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№6</w:t>
            </w:r>
          </w:p>
          <w:p w:rsidR="0090479D" w:rsidRPr="00EE698E" w:rsidRDefault="0090479D" w:rsidP="008B76F8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Исследование интерфейса ОС. Сервисные программы. Работа со справочной системой. Файловая система. Создание каталога</w:t>
            </w:r>
          </w:p>
        </w:tc>
        <w:tc>
          <w:tcPr>
            <w:tcW w:w="993" w:type="dxa"/>
            <w:vAlign w:val="center"/>
          </w:tcPr>
          <w:p w:rsidR="0090479D" w:rsidRDefault="0090479D" w:rsidP="006C7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0479D" w:rsidRPr="001C3520" w:rsidRDefault="0090479D" w:rsidP="001E7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124"/>
        </w:trPr>
        <w:tc>
          <w:tcPr>
            <w:tcW w:w="2645" w:type="dxa"/>
            <w:vMerge w:val="restart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1.6</w:t>
            </w:r>
          </w:p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>Прикладное программное обеспечение ПК</w:t>
            </w:r>
          </w:p>
        </w:tc>
        <w:tc>
          <w:tcPr>
            <w:tcW w:w="8156" w:type="dxa"/>
            <w:gridSpan w:val="2"/>
          </w:tcPr>
          <w:p w:rsidR="0090479D" w:rsidRPr="00EE698E" w:rsidRDefault="0090479D" w:rsidP="008B76F8">
            <w:pPr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479D" w:rsidRPr="00536FB2" w:rsidRDefault="0090479D" w:rsidP="00EA2187">
            <w:pPr>
              <w:jc w:val="center"/>
              <w:rPr>
                <w:b/>
                <w:sz w:val="20"/>
                <w:szCs w:val="20"/>
              </w:rPr>
            </w:pPr>
            <w:r w:rsidRPr="00536FB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1C3520" w:rsidTr="0090479D">
        <w:trPr>
          <w:trHeight w:val="263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Прикладное программное обеспечение.</w:t>
            </w:r>
            <w:r>
              <w:rPr>
                <w:bCs/>
                <w:sz w:val="20"/>
                <w:szCs w:val="20"/>
              </w:rPr>
              <w:t xml:space="preserve"> Виды, характеристика.</w:t>
            </w:r>
            <w:r w:rsidRPr="00EE698E">
              <w:rPr>
                <w:sz w:val="20"/>
                <w:szCs w:val="20"/>
              </w:rPr>
              <w:t xml:space="preserve"> Графическая система </w:t>
            </w:r>
            <w:r w:rsidRPr="00EE698E">
              <w:rPr>
                <w:iCs/>
                <w:sz w:val="20"/>
                <w:szCs w:val="20"/>
              </w:rPr>
              <w:t>Компас</w:t>
            </w:r>
          </w:p>
        </w:tc>
        <w:tc>
          <w:tcPr>
            <w:tcW w:w="993" w:type="dxa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1C3520" w:rsidRDefault="0090479D" w:rsidP="001E7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1E7D75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749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0479D" w:rsidRPr="00EE698E" w:rsidRDefault="0090479D" w:rsidP="00CA5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№1</w:t>
            </w:r>
          </w:p>
          <w:p w:rsidR="0090479D" w:rsidRPr="00EE698E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Графическая система </w:t>
            </w:r>
            <w:r w:rsidRPr="00EE698E">
              <w:rPr>
                <w:iCs/>
                <w:sz w:val="20"/>
                <w:szCs w:val="20"/>
              </w:rPr>
              <w:t>Компас 3</w:t>
            </w:r>
            <w:r w:rsidRPr="00EE698E">
              <w:rPr>
                <w:iCs/>
                <w:sz w:val="20"/>
                <w:szCs w:val="20"/>
                <w:lang w:val="en-US"/>
              </w:rPr>
              <w:t>Dv</w:t>
            </w:r>
            <w:r w:rsidRPr="00EE698E">
              <w:rPr>
                <w:iCs/>
                <w:sz w:val="20"/>
                <w:szCs w:val="20"/>
              </w:rPr>
              <w:t>10. Интерфейс системы. Инструментальная панель, панель расширенных команд. Построение ломаной линии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№2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Графическая система Компас-3D v10. Построение ломаной линии. Определение МЦХ.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Практическое занятие №3 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Графическая система Компас 3D v10. Использование привязок. Копия объектов по окружности.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19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Практическое занятие №4 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Графическая система Компас 3D v10.Создание чертежа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 w:rsidRPr="00EE698E">
              <w:rPr>
                <w:color w:val="000000"/>
                <w:w w:val="102"/>
                <w:sz w:val="20"/>
                <w:szCs w:val="20"/>
              </w:rPr>
              <w:t>Практическое занятие   №5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Графическая система </w:t>
            </w:r>
            <w:r w:rsidRPr="00EE698E">
              <w:rPr>
                <w:iCs/>
                <w:sz w:val="20"/>
                <w:szCs w:val="20"/>
              </w:rPr>
              <w:t>Компас 3</w:t>
            </w:r>
            <w:r w:rsidRPr="00EE698E">
              <w:rPr>
                <w:iCs/>
                <w:sz w:val="20"/>
                <w:szCs w:val="20"/>
                <w:lang w:val="en-US"/>
              </w:rPr>
              <w:t>D</w:t>
            </w:r>
            <w:r w:rsidRPr="00EE698E">
              <w:rPr>
                <w:color w:val="000000"/>
                <w:w w:val="102"/>
                <w:sz w:val="20"/>
                <w:szCs w:val="20"/>
              </w:rPr>
              <w:t xml:space="preserve"> Создание чертежа.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603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433" w:type="dxa"/>
          </w:tcPr>
          <w:p w:rsidR="0090479D" w:rsidRPr="00D25476" w:rsidRDefault="0090479D" w:rsidP="00D2547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>
              <w:rPr>
                <w:color w:val="000000"/>
                <w:w w:val="102"/>
                <w:sz w:val="20"/>
                <w:szCs w:val="20"/>
              </w:rPr>
              <w:t>Самостоятельная работа №7</w:t>
            </w:r>
          </w:p>
          <w:p w:rsidR="0090479D" w:rsidRPr="00EE698E" w:rsidRDefault="0090479D" w:rsidP="008B76F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>
              <w:rPr>
                <w:color w:val="000000"/>
                <w:w w:val="102"/>
                <w:sz w:val="20"/>
                <w:szCs w:val="20"/>
              </w:rPr>
              <w:t>Г</w:t>
            </w:r>
            <w:r w:rsidRPr="00D25476">
              <w:rPr>
                <w:color w:val="000000"/>
                <w:w w:val="102"/>
                <w:sz w:val="20"/>
                <w:szCs w:val="20"/>
              </w:rPr>
              <w:t>рафические редакторы, их классификация и краткая характеристика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1C3520" w:rsidRDefault="0090479D" w:rsidP="00C4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90479D" w:rsidRPr="001C3520" w:rsidRDefault="0090479D" w:rsidP="001E7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1E7D75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143"/>
        </w:trPr>
        <w:tc>
          <w:tcPr>
            <w:tcW w:w="10801" w:type="dxa"/>
            <w:gridSpan w:val="3"/>
          </w:tcPr>
          <w:p w:rsidR="0090479D" w:rsidRPr="004321D1" w:rsidRDefault="0090479D" w:rsidP="00CA5AEF">
            <w:pPr>
              <w:tabs>
                <w:tab w:val="left" w:pos="2086"/>
                <w:tab w:val="center" w:pos="5960"/>
              </w:tabs>
              <w:rPr>
                <w:b/>
                <w:sz w:val="20"/>
                <w:szCs w:val="20"/>
              </w:rPr>
            </w:pPr>
            <w:r w:rsidRPr="004321D1">
              <w:rPr>
                <w:b/>
                <w:bCs/>
                <w:sz w:val="20"/>
                <w:szCs w:val="20"/>
              </w:rPr>
              <w:t>Дисциплинарный модуль №2 Информационные и коммуникационные технологии</w:t>
            </w:r>
          </w:p>
        </w:tc>
        <w:tc>
          <w:tcPr>
            <w:tcW w:w="993" w:type="dxa"/>
            <w:shd w:val="clear" w:color="auto" w:fill="FFFFFF" w:themeFill="background1"/>
          </w:tcPr>
          <w:p w:rsidR="0090479D" w:rsidRPr="004A20C3" w:rsidRDefault="0090479D" w:rsidP="00FD7338">
            <w:pPr>
              <w:ind w:left="122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CA5AEF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4A20C3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4A20C3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75"/>
        </w:trPr>
        <w:tc>
          <w:tcPr>
            <w:tcW w:w="2645" w:type="dxa"/>
            <w:vMerge w:val="restart"/>
          </w:tcPr>
          <w:p w:rsidR="0090479D" w:rsidRPr="00EE698E" w:rsidRDefault="0090479D" w:rsidP="006B6857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 xml:space="preserve">Тема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E698E">
              <w:rPr>
                <w:color w:val="000000"/>
                <w:sz w:val="20"/>
                <w:szCs w:val="20"/>
              </w:rPr>
              <w:t>.1.</w:t>
            </w:r>
            <w:r w:rsidRPr="00EE698E">
              <w:rPr>
                <w:color w:val="000000"/>
                <w:sz w:val="20"/>
                <w:szCs w:val="20"/>
              </w:rPr>
              <w:br/>
            </w:r>
            <w:r w:rsidRPr="00EE698E">
              <w:rPr>
                <w:color w:val="000000"/>
                <w:sz w:val="20"/>
                <w:szCs w:val="20"/>
              </w:rPr>
              <w:lastRenderedPageBreak/>
              <w:t xml:space="preserve"> Информационная  технология обработки текстовой информации</w:t>
            </w:r>
          </w:p>
        </w:tc>
        <w:tc>
          <w:tcPr>
            <w:tcW w:w="8156" w:type="dxa"/>
            <w:gridSpan w:val="2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0479D" w:rsidRPr="009D76EB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D76EB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 xml:space="preserve">С элементами </w:t>
            </w:r>
            <w:r w:rsidRPr="00CA09AE">
              <w:lastRenderedPageBreak/>
              <w:t>дистанционного обучения</w:t>
            </w:r>
          </w:p>
        </w:tc>
      </w:tr>
      <w:tr w:rsidR="0090479D" w:rsidRPr="00EE698E" w:rsidTr="0090479D">
        <w:trPr>
          <w:trHeight w:val="3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pStyle w:val="af5"/>
              <w:rPr>
                <w:i/>
                <w:sz w:val="20"/>
                <w:szCs w:val="20"/>
              </w:rPr>
            </w:pPr>
            <w:r w:rsidRPr="00EE698E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EE698E" w:rsidRDefault="0090479D" w:rsidP="005219A1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№6</w:t>
            </w:r>
          </w:p>
          <w:p w:rsidR="0090479D" w:rsidRPr="00EE698E" w:rsidRDefault="0090479D" w:rsidP="005219A1">
            <w:pPr>
              <w:pStyle w:val="af5"/>
              <w:spacing w:after="0"/>
              <w:rPr>
                <w:i/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MSWord</w:t>
            </w:r>
            <w:r w:rsidRPr="00EE698E">
              <w:rPr>
                <w:sz w:val="20"/>
                <w:szCs w:val="20"/>
              </w:rPr>
              <w:t>. Создание электронного документа.</w:t>
            </w:r>
          </w:p>
        </w:tc>
        <w:tc>
          <w:tcPr>
            <w:tcW w:w="993" w:type="dxa"/>
            <w:shd w:val="clear" w:color="auto" w:fill="FFFFFF" w:themeFill="background1"/>
          </w:tcPr>
          <w:p w:rsidR="0090479D" w:rsidRPr="005219A1" w:rsidRDefault="0090479D" w:rsidP="00521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219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413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№7</w:t>
            </w:r>
          </w:p>
          <w:p w:rsidR="0090479D" w:rsidRPr="00EE698E" w:rsidRDefault="0090479D" w:rsidP="00D7398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MSWord</w:t>
            </w:r>
            <w:r w:rsidRPr="00EE698E">
              <w:rPr>
                <w:sz w:val="20"/>
                <w:szCs w:val="20"/>
              </w:rPr>
              <w:t>. Растровая и векторная графика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39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Практическое занятие №8 </w:t>
            </w:r>
          </w:p>
          <w:p w:rsidR="0090479D" w:rsidRPr="00EE698E" w:rsidRDefault="0090479D" w:rsidP="00D7398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MSWord</w:t>
            </w:r>
            <w:r w:rsidRPr="00EE698E">
              <w:rPr>
                <w:sz w:val="20"/>
                <w:szCs w:val="20"/>
              </w:rPr>
              <w:t>. Таблицы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60E9">
              <w:rPr>
                <w:bCs/>
                <w:sz w:val="20"/>
                <w:szCs w:val="20"/>
              </w:rPr>
              <w:t>2</w:t>
            </w:r>
          </w:p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60E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33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№9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MSWord</w:t>
            </w:r>
            <w:r w:rsidRPr="00EE698E">
              <w:rPr>
                <w:sz w:val="20"/>
                <w:szCs w:val="20"/>
              </w:rPr>
              <w:t>. Объекты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№10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MSWord</w:t>
            </w:r>
            <w:r w:rsidRPr="00EE698E">
              <w:rPr>
                <w:sz w:val="20"/>
                <w:szCs w:val="20"/>
              </w:rPr>
              <w:t>. Создание сложных документов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29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8</w:t>
            </w: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Алгоритм создания двухколоночного  текстового документа.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60E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127"/>
        </w:trPr>
        <w:tc>
          <w:tcPr>
            <w:tcW w:w="2645" w:type="dxa"/>
            <w:vMerge w:val="restart"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>Тема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Pr="00EE698E">
              <w:rPr>
                <w:color w:val="000000"/>
                <w:sz w:val="20"/>
                <w:szCs w:val="20"/>
              </w:rPr>
              <w:t>.2</w:t>
            </w:r>
          </w:p>
          <w:p w:rsidR="0090479D" w:rsidRPr="00EE698E" w:rsidRDefault="0090479D" w:rsidP="00D73986">
            <w:pPr>
              <w:jc w:val="center"/>
              <w:rPr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>Информационная  технология обработки числовых данных в электронных таблицах</w:t>
            </w:r>
          </w:p>
        </w:tc>
        <w:tc>
          <w:tcPr>
            <w:tcW w:w="8156" w:type="dxa"/>
            <w:gridSpan w:val="2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Содержание учебного материала</w:t>
            </w:r>
            <w:r>
              <w:rPr>
                <w:sz w:val="20"/>
                <w:szCs w:val="20"/>
              </w:rPr>
              <w:t>:</w:t>
            </w:r>
            <w:r w:rsidRPr="00EE698E">
              <w:rPr>
                <w:sz w:val="20"/>
                <w:szCs w:val="20"/>
              </w:rPr>
              <w:t>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9D76EB" w:rsidRDefault="0090479D" w:rsidP="00075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D76E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723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  <w:lang w:val="en-US"/>
              </w:rPr>
            </w:pPr>
          </w:p>
          <w:p w:rsidR="0090479D" w:rsidRPr="00EE698E" w:rsidRDefault="0090479D" w:rsidP="00CA5AEF">
            <w:pPr>
              <w:ind w:right="-14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Информационная  технология обработки числовых данных в электронных таблицах. Электронная таблица </w:t>
            </w:r>
            <w:r w:rsidRPr="00EE698E">
              <w:rPr>
                <w:sz w:val="20"/>
                <w:szCs w:val="20"/>
                <w:lang w:val="en-US"/>
              </w:rPr>
              <w:t>MSEx</w:t>
            </w:r>
            <w:r w:rsidRPr="00EE698E">
              <w:rPr>
                <w:sz w:val="20"/>
                <w:szCs w:val="20"/>
              </w:rPr>
              <w:t>с</w:t>
            </w:r>
            <w:r w:rsidRPr="00EE698E">
              <w:rPr>
                <w:sz w:val="20"/>
                <w:szCs w:val="20"/>
                <w:lang w:val="en-US"/>
              </w:rPr>
              <w:t>el</w:t>
            </w:r>
            <w:r w:rsidRPr="00EE698E">
              <w:rPr>
                <w:sz w:val="20"/>
                <w:szCs w:val="20"/>
              </w:rPr>
              <w:t xml:space="preserve">,  её возможности, интерфейс. Виды адресации, формулы, стандартные функции. Списки.Технология работы в </w:t>
            </w:r>
            <w:r w:rsidRPr="00EE698E">
              <w:rPr>
                <w:sz w:val="20"/>
                <w:szCs w:val="20"/>
                <w:lang w:val="en-US"/>
              </w:rPr>
              <w:t>MSEx</w:t>
            </w:r>
            <w:r w:rsidRPr="00EE698E">
              <w:rPr>
                <w:sz w:val="20"/>
                <w:szCs w:val="20"/>
              </w:rPr>
              <w:t>с</w:t>
            </w:r>
            <w:r w:rsidRPr="00EE698E">
              <w:rPr>
                <w:sz w:val="20"/>
                <w:szCs w:val="20"/>
                <w:lang w:val="en-US"/>
              </w:rPr>
              <w:t>el</w:t>
            </w:r>
            <w:r w:rsidRPr="00EE698E">
              <w:rPr>
                <w:sz w:val="20"/>
                <w:szCs w:val="20"/>
              </w:rPr>
              <w:t xml:space="preserve">. Графика в </w:t>
            </w:r>
            <w:r w:rsidRPr="00EE698E">
              <w:rPr>
                <w:sz w:val="20"/>
                <w:szCs w:val="20"/>
                <w:lang w:val="en-US"/>
              </w:rPr>
              <w:t>MSEx</w:t>
            </w:r>
            <w:r w:rsidRPr="00EE698E">
              <w:rPr>
                <w:sz w:val="20"/>
                <w:szCs w:val="20"/>
              </w:rPr>
              <w:t>с</w:t>
            </w:r>
            <w:r w:rsidRPr="00EE698E">
              <w:rPr>
                <w:sz w:val="20"/>
                <w:szCs w:val="20"/>
                <w:lang w:val="en-US"/>
              </w:rPr>
              <w:t>el</w:t>
            </w:r>
            <w:r w:rsidRPr="00EE698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83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90479D" w:rsidRPr="0013427B" w:rsidRDefault="0090479D" w:rsidP="0013427B">
            <w:pPr>
              <w:rPr>
                <w:iCs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13427B">
              <w:rPr>
                <w:iCs/>
                <w:sz w:val="20"/>
                <w:szCs w:val="20"/>
              </w:rPr>
              <w:t xml:space="preserve"> 11</w:t>
            </w:r>
          </w:p>
          <w:p w:rsidR="0090479D" w:rsidRPr="0013427B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 xml:space="preserve">MS Excel. Форматы ячеек.  Табличные расчёты с относительной адресацией.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49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90479D" w:rsidRPr="0013427B" w:rsidRDefault="0090479D" w:rsidP="0013427B">
            <w:pPr>
              <w:rPr>
                <w:iCs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13427B">
              <w:rPr>
                <w:iCs/>
                <w:sz w:val="20"/>
                <w:szCs w:val="20"/>
              </w:rPr>
              <w:t xml:space="preserve"> 12</w:t>
            </w:r>
          </w:p>
          <w:p w:rsidR="0090479D" w:rsidRPr="0013427B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 xml:space="preserve">MS Excel. </w:t>
            </w:r>
            <w:r w:rsidRPr="0013427B">
              <w:rPr>
                <w:iCs/>
                <w:sz w:val="20"/>
                <w:szCs w:val="20"/>
              </w:rPr>
              <w:t>Расчёты с использованием функций.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71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90479D" w:rsidRPr="0013427B" w:rsidRDefault="0090479D" w:rsidP="0013427B">
            <w:pPr>
              <w:rPr>
                <w:iCs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13427B">
              <w:rPr>
                <w:iCs/>
                <w:sz w:val="20"/>
                <w:szCs w:val="20"/>
              </w:rPr>
              <w:t xml:space="preserve"> 13</w:t>
            </w:r>
          </w:p>
          <w:p w:rsidR="0090479D" w:rsidRPr="0013427B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 xml:space="preserve">Графика  в </w:t>
            </w:r>
            <w:r w:rsidRPr="0013427B">
              <w:rPr>
                <w:sz w:val="20"/>
                <w:szCs w:val="20"/>
                <w:lang w:val="en-US"/>
              </w:rPr>
              <w:t>MicrosoftExcel</w:t>
            </w:r>
            <w:r w:rsidRPr="0013427B">
              <w:rPr>
                <w:sz w:val="20"/>
                <w:szCs w:val="20"/>
              </w:rPr>
              <w:t xml:space="preserve">. </w:t>
            </w:r>
            <w:r w:rsidRPr="0013427B">
              <w:rPr>
                <w:iCs/>
                <w:sz w:val="20"/>
                <w:szCs w:val="20"/>
                <w:lang w:val="en-US"/>
              </w:rPr>
              <w:t xml:space="preserve">Microsoft Excel.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90479D" w:rsidRPr="006402C6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№14</w:t>
            </w:r>
          </w:p>
          <w:p w:rsidR="0090479D" w:rsidRPr="006402C6" w:rsidRDefault="0090479D" w:rsidP="0013427B">
            <w:pPr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</w:rPr>
              <w:t>MicrosoftExcel.</w:t>
            </w:r>
          </w:p>
          <w:p w:rsidR="0090479D" w:rsidRPr="0013427B" w:rsidRDefault="0090479D" w:rsidP="006402C6">
            <w:pPr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</w:rPr>
              <w:t xml:space="preserve"> Расчёт производительности</w:t>
            </w:r>
            <w:r w:rsidRPr="0013427B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0D0D4D" w:rsidRDefault="0090479D" w:rsidP="00BF4F17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0D0D4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6</w:t>
            </w:r>
          </w:p>
        </w:tc>
        <w:tc>
          <w:tcPr>
            <w:tcW w:w="7433" w:type="dxa"/>
          </w:tcPr>
          <w:p w:rsidR="0090479D" w:rsidRPr="006402C6" w:rsidRDefault="0090479D" w:rsidP="006402C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</w:t>
            </w:r>
            <w:r w:rsidRPr="006402C6">
              <w:rPr>
                <w:sz w:val="20"/>
                <w:szCs w:val="20"/>
              </w:rPr>
              <w:t xml:space="preserve"> 15 </w:t>
            </w:r>
          </w:p>
          <w:p w:rsidR="0090479D" w:rsidRPr="00EE698E" w:rsidRDefault="0090479D" w:rsidP="006402C6">
            <w:pPr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</w:rPr>
              <w:t xml:space="preserve">MicrosoftExcel. </w:t>
            </w:r>
            <w:r w:rsidRPr="0013427B">
              <w:rPr>
                <w:sz w:val="20"/>
                <w:szCs w:val="20"/>
              </w:rPr>
              <w:t>Обработка ведомости заработной платы</w:t>
            </w:r>
            <w:r w:rsidRPr="00EE698E"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tabs>
                <w:tab w:val="left" w:pos="-9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433" w:type="dxa"/>
          </w:tcPr>
          <w:p w:rsidR="0090479D" w:rsidRDefault="0090479D" w:rsidP="00D73986">
            <w:pPr>
              <w:tabs>
                <w:tab w:val="left" w:pos="0"/>
              </w:tabs>
              <w:rPr>
                <w:iCs/>
                <w:color w:val="000000"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>
              <w:rPr>
                <w:iCs/>
                <w:color w:val="000000"/>
                <w:sz w:val="20"/>
                <w:szCs w:val="20"/>
              </w:rPr>
              <w:t>16</w:t>
            </w:r>
          </w:p>
          <w:p w:rsidR="0090479D" w:rsidRPr="00EE698E" w:rsidRDefault="0090479D" w:rsidP="00D73986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E698E">
              <w:rPr>
                <w:iCs/>
                <w:color w:val="000000"/>
                <w:sz w:val="20"/>
                <w:szCs w:val="20"/>
                <w:lang w:val="en-US"/>
              </w:rPr>
              <w:t>MicrosoftExcel</w:t>
            </w:r>
            <w:r w:rsidRPr="00EE698E">
              <w:rPr>
                <w:iCs/>
                <w:color w:val="000000"/>
                <w:sz w:val="20"/>
                <w:szCs w:val="20"/>
              </w:rPr>
              <w:t>. Списки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tabs>
                <w:tab w:val="left" w:pos="-9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33" w:type="dxa"/>
          </w:tcPr>
          <w:p w:rsidR="0090479D" w:rsidRPr="006402C6" w:rsidRDefault="0090479D" w:rsidP="006402C6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>17</w:t>
            </w:r>
          </w:p>
          <w:p w:rsidR="0090479D" w:rsidRPr="00EE698E" w:rsidRDefault="0090479D" w:rsidP="006402C6">
            <w:pPr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</w:rPr>
              <w:t>MicrosoftExcel. Решение производственных задач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4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№9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Создание и расчёт таблиц с относительной и абсолютной адресацией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0479D" w:rsidRPr="00EE698E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90479D" w:rsidRPr="00EE698E" w:rsidRDefault="0090479D" w:rsidP="00776FA9">
            <w:pPr>
              <w:tabs>
                <w:tab w:val="left" w:pos="30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0479D" w:rsidRPr="00EE698E" w:rsidRDefault="0090479D" w:rsidP="00947B7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947B7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6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10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Постановка и решение прикладных задач в пакете MicrosoftExcel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947B78">
            <w:pPr>
              <w:tabs>
                <w:tab w:val="left" w:pos="30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6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Default="0090479D" w:rsidP="00D73986">
            <w:pPr>
              <w:jc w:val="both"/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11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3427B">
              <w:rPr>
                <w:sz w:val="20"/>
                <w:szCs w:val="20"/>
              </w:rPr>
              <w:t xml:space="preserve">оздание макета задачи на списки задач в пакете </w:t>
            </w:r>
            <w:r w:rsidRPr="0013427B">
              <w:rPr>
                <w:iCs/>
                <w:sz w:val="20"/>
                <w:szCs w:val="20"/>
              </w:rPr>
              <w:t>MicrosoftExcel.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67E6B" w:rsidRPr="00EE698E" w:rsidRDefault="00867E6B" w:rsidP="00867E6B">
      <w:pPr>
        <w:pStyle w:val="25"/>
        <w:spacing w:after="0" w:line="240" w:lineRule="auto"/>
        <w:jc w:val="center"/>
        <w:rPr>
          <w:color w:val="000000"/>
          <w:sz w:val="20"/>
          <w:szCs w:val="20"/>
        </w:rPr>
        <w:sectPr w:rsidR="00867E6B" w:rsidRPr="00EE698E" w:rsidSect="00D73986">
          <w:pgSz w:w="16838" w:h="11906" w:orient="landscape"/>
          <w:pgMar w:top="567" w:right="1134" w:bottom="454" w:left="720" w:header="709" w:footer="709" w:gutter="0"/>
          <w:cols w:space="708"/>
          <w:docGrid w:linePitch="360"/>
        </w:sect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94"/>
        <w:gridCol w:w="62"/>
        <w:gridCol w:w="647"/>
        <w:gridCol w:w="7371"/>
        <w:gridCol w:w="992"/>
        <w:gridCol w:w="992"/>
        <w:gridCol w:w="1134"/>
        <w:gridCol w:w="1843"/>
      </w:tblGrid>
      <w:tr w:rsidR="0090479D" w:rsidRPr="00EE698E" w:rsidTr="0090479D">
        <w:trPr>
          <w:trHeight w:val="223"/>
        </w:trPr>
        <w:tc>
          <w:tcPr>
            <w:tcW w:w="2694" w:type="dxa"/>
            <w:vMerge w:val="restart"/>
          </w:tcPr>
          <w:p w:rsidR="0090479D" w:rsidRPr="00EE698E" w:rsidRDefault="0090479D" w:rsidP="00D73986">
            <w:pPr>
              <w:pStyle w:val="25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lastRenderedPageBreak/>
              <w:t xml:space="preserve">Тема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E698E">
              <w:rPr>
                <w:color w:val="000000"/>
                <w:sz w:val="20"/>
                <w:szCs w:val="20"/>
              </w:rPr>
              <w:t>.3</w:t>
            </w:r>
          </w:p>
          <w:p w:rsidR="0090479D" w:rsidRPr="00EE698E" w:rsidRDefault="0090479D" w:rsidP="00D73986">
            <w:pPr>
              <w:pStyle w:val="25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 xml:space="preserve">Информационная  технология </w:t>
            </w:r>
            <w:r w:rsidRPr="00EE698E">
              <w:rPr>
                <w:bCs/>
                <w:sz w:val="20"/>
                <w:szCs w:val="20"/>
              </w:rPr>
              <w:t>хранения, поиска и сортировки информации.</w:t>
            </w:r>
          </w:p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Pr="00EE698E" w:rsidRDefault="0090479D" w:rsidP="00D73986">
            <w:pPr>
              <w:ind w:firstLine="47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9D76EB" w:rsidRDefault="0090479D" w:rsidP="00075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D76EB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EE698E" w:rsidTr="0090479D">
        <w:trPr>
          <w:trHeight w:val="61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pStyle w:val="25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pStyle w:val="25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1.</w:t>
            </w: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1" w:type="dxa"/>
          </w:tcPr>
          <w:p w:rsidR="0090479D" w:rsidRPr="00EE698E" w:rsidRDefault="0090479D" w:rsidP="009D76EB">
            <w:pPr>
              <w:pStyle w:val="25"/>
              <w:spacing w:after="0" w:line="240" w:lineRule="auto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Информационная  технология  хранения, поиска и сортировки информации.</w:t>
            </w:r>
          </w:p>
          <w:p w:rsidR="0090479D" w:rsidRPr="00EE698E" w:rsidRDefault="0090479D" w:rsidP="009D76EB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База данных </w:t>
            </w: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 xml:space="preserve"> , её возможности. Объекты базы данных. Система управления базами данных. Интерфейс </w:t>
            </w: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>. Операции над данными. Технология работы с объектами базы данных.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96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pStyle w:val="25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№1</w:t>
            </w:r>
            <w:r>
              <w:rPr>
                <w:sz w:val="20"/>
                <w:szCs w:val="20"/>
              </w:rPr>
              <w:t>8</w:t>
            </w:r>
          </w:p>
          <w:p w:rsidR="0090479D" w:rsidRPr="00EE698E" w:rsidRDefault="0090479D" w:rsidP="009D76EB">
            <w:pPr>
              <w:ind w:left="-110" w:firstLine="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>. Создание таблицы.</w:t>
            </w:r>
          </w:p>
        </w:tc>
        <w:tc>
          <w:tcPr>
            <w:tcW w:w="992" w:type="dxa"/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18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3.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 Практическое занят</w:t>
            </w:r>
            <w:r>
              <w:rPr>
                <w:sz w:val="20"/>
                <w:szCs w:val="20"/>
              </w:rPr>
              <w:t>ие №19</w:t>
            </w:r>
          </w:p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>.Операции над данными.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8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4.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>20</w:t>
            </w:r>
          </w:p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>. Создание запросов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5.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№21</w:t>
            </w:r>
          </w:p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>. Создание форм 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№22</w:t>
            </w:r>
          </w:p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MSAccess</w:t>
            </w:r>
            <w:r w:rsidRPr="00EE698E">
              <w:rPr>
                <w:sz w:val="20"/>
                <w:szCs w:val="20"/>
              </w:rPr>
              <w:t xml:space="preserve">. Создание </w:t>
            </w:r>
            <w:r>
              <w:rPr>
                <w:sz w:val="20"/>
                <w:szCs w:val="20"/>
              </w:rPr>
              <w:t>отчётов</w:t>
            </w:r>
            <w:r w:rsidRPr="00EE698E">
              <w:rPr>
                <w:sz w:val="20"/>
                <w:szCs w:val="20"/>
              </w:rPr>
              <w:t xml:space="preserve"> 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Default="0090479D" w:rsidP="009D7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>23</w:t>
            </w:r>
          </w:p>
          <w:p w:rsidR="0090479D" w:rsidRPr="006402C6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  <w:lang w:val="en-US"/>
              </w:rPr>
              <w:t>MSAccess</w:t>
            </w:r>
            <w:r>
              <w:rPr>
                <w:sz w:val="20"/>
                <w:szCs w:val="20"/>
              </w:rPr>
              <w:t>.</w:t>
            </w:r>
            <w:r w:rsidRPr="006402C6">
              <w:rPr>
                <w:sz w:val="20"/>
                <w:szCs w:val="20"/>
              </w:rPr>
              <w:t>Комплексная обработка данных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2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Pr="00EE698E" w:rsidRDefault="0090479D" w:rsidP="0090479D">
            <w:pPr>
              <w:ind w:left="-108" w:firstLine="14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12</w:t>
            </w:r>
          </w:p>
          <w:p w:rsidR="0090479D" w:rsidRPr="00EE698E" w:rsidRDefault="0090479D" w:rsidP="0090479D">
            <w:pPr>
              <w:ind w:left="-108" w:firstLine="14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Создание таблицы базы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90479D" w:rsidRPr="00EE698E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0479D" w:rsidRPr="00EE698E" w:rsidRDefault="0090479D" w:rsidP="001E7D7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1E7D7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2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Default="0090479D" w:rsidP="0090479D">
            <w:pPr>
              <w:spacing w:line="240" w:lineRule="atLeast"/>
              <w:ind w:left="-108" w:firstLine="14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13</w:t>
            </w:r>
          </w:p>
          <w:p w:rsidR="0090479D" w:rsidRPr="00EE698E" w:rsidRDefault="0090479D" w:rsidP="0090479D">
            <w:pPr>
              <w:spacing w:line="240" w:lineRule="atLeast"/>
              <w:ind w:left="-108" w:firstLine="142"/>
              <w:jc w:val="both"/>
              <w:rPr>
                <w:sz w:val="20"/>
                <w:szCs w:val="20"/>
              </w:rPr>
            </w:pPr>
            <w:r w:rsidRPr="00BF4F17">
              <w:rPr>
                <w:sz w:val="20"/>
                <w:szCs w:val="20"/>
              </w:rPr>
              <w:t>Создание запросов  к базе данных</w:t>
            </w:r>
            <w:r w:rsidRPr="00360FA6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:rsidR="0090479D" w:rsidRPr="00EE698E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62"/>
        </w:trPr>
        <w:tc>
          <w:tcPr>
            <w:tcW w:w="2694" w:type="dxa"/>
            <w:vMerge w:val="restart"/>
          </w:tcPr>
          <w:p w:rsidR="0090479D" w:rsidRPr="00EE698E" w:rsidRDefault="0090479D" w:rsidP="009D76EB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 xml:space="preserve">Тема </w:t>
            </w:r>
            <w:r>
              <w:rPr>
                <w:color w:val="000000"/>
                <w:sz w:val="20"/>
                <w:szCs w:val="20"/>
              </w:rPr>
              <w:t>2.</w:t>
            </w:r>
            <w:r w:rsidRPr="00EE698E">
              <w:rPr>
                <w:color w:val="000000"/>
                <w:sz w:val="20"/>
                <w:szCs w:val="20"/>
              </w:rPr>
              <w:t>4</w:t>
            </w:r>
          </w:p>
          <w:p w:rsidR="0090479D" w:rsidRPr="00EE698E" w:rsidRDefault="0090479D" w:rsidP="009D76EB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>Информационно-поисковые системы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:rsidR="0090479D" w:rsidRPr="00EE698E" w:rsidRDefault="0090479D" w:rsidP="009D76EB">
            <w:pPr>
              <w:ind w:left="328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0479D" w:rsidRPr="00536FB2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36FB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EE698E" w:rsidTr="0090479D">
        <w:trPr>
          <w:trHeight w:val="429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90479D" w:rsidRPr="00EE698E" w:rsidRDefault="0090479D" w:rsidP="009D76EB">
            <w:pPr>
              <w:ind w:firstLine="455"/>
              <w:jc w:val="both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№24</w:t>
            </w:r>
          </w:p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Справочно-правовая система  «Консультант плюс». Технология поиска документов.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7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Pr="00EE698E" w:rsidRDefault="0090479D" w:rsidP="0090479D">
            <w:pPr>
              <w:ind w:left="-110" w:firstLine="1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работа: №14</w:t>
            </w:r>
          </w:p>
          <w:p w:rsidR="0090479D" w:rsidRPr="00EE698E" w:rsidRDefault="0090479D" w:rsidP="0090479D">
            <w:pPr>
              <w:ind w:left="-110" w:firstLine="144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shd w:val="clear" w:color="auto" w:fill="FFFFFF"/>
              </w:rPr>
              <w:t>Поиск профессиональной информации (поиск заказчиков)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614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0479D" w:rsidRPr="00EE698E" w:rsidRDefault="0090479D" w:rsidP="00614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144"/>
        </w:trPr>
        <w:tc>
          <w:tcPr>
            <w:tcW w:w="2756" w:type="dxa"/>
            <w:gridSpan w:val="2"/>
            <w:vMerge w:val="restart"/>
          </w:tcPr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2</w:t>
            </w:r>
            <w:r w:rsidRPr="008B39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Локальные </w:t>
            </w:r>
            <w:r>
              <w:rPr>
                <w:sz w:val="20"/>
                <w:szCs w:val="20"/>
              </w:rPr>
              <w:t>и г</w:t>
            </w:r>
            <w:r w:rsidRPr="008B39A8">
              <w:rPr>
                <w:sz w:val="20"/>
                <w:szCs w:val="20"/>
              </w:rPr>
              <w:t xml:space="preserve">лобальные компьютерные сети </w:t>
            </w:r>
          </w:p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90479D" w:rsidRPr="00EE698E" w:rsidRDefault="0090479D" w:rsidP="009D76EB">
            <w:pPr>
              <w:ind w:firstLine="176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Содержание учебного материала: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536FB2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E57D1C" w:rsidTr="0090479D">
        <w:trPr>
          <w:trHeight w:val="614"/>
        </w:trPr>
        <w:tc>
          <w:tcPr>
            <w:tcW w:w="2756" w:type="dxa"/>
            <w:gridSpan w:val="2"/>
            <w:vMerge/>
          </w:tcPr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7371" w:type="dxa"/>
          </w:tcPr>
          <w:p w:rsidR="0090479D" w:rsidRPr="002D7962" w:rsidRDefault="0090479D" w:rsidP="00FB1047">
            <w:pPr>
              <w:pStyle w:val="2"/>
              <w:spacing w:before="0"/>
              <w:ind w:firstLine="176"/>
              <w:jc w:val="both"/>
            </w:pPr>
            <w:r w:rsidRPr="0056396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 xml:space="preserve">Компьютерные сети, их классификация, назначение. </w:t>
            </w:r>
            <w:r w:rsidRPr="00563961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Локальные сети, аппаратное и программное обеспечение. Виды каналов связи. Классификация  и характеристика проводных и беспроводных каналов связи. Технология работы в локальной сети</w:t>
            </w:r>
          </w:p>
        </w:tc>
        <w:tc>
          <w:tcPr>
            <w:tcW w:w="992" w:type="dxa"/>
            <w:shd w:val="clear" w:color="auto" w:fill="auto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90479D" w:rsidRDefault="0090479D" w:rsidP="00FD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0479D" w:rsidRPr="00E57D1C" w:rsidRDefault="0090479D" w:rsidP="00FD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FD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389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7371" w:type="dxa"/>
          </w:tcPr>
          <w:p w:rsidR="0090479D" w:rsidRPr="00EE698E" w:rsidRDefault="0090479D" w:rsidP="00FB1047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Глобальная компьютерная сеть </w:t>
            </w:r>
            <w:r w:rsidRPr="00EE698E">
              <w:rPr>
                <w:sz w:val="20"/>
                <w:szCs w:val="20"/>
                <w:lang w:val="en-US"/>
              </w:rPr>
              <w:t>Internet</w:t>
            </w:r>
            <w:r w:rsidRPr="00EE698E">
              <w:rPr>
                <w:sz w:val="20"/>
                <w:szCs w:val="20"/>
              </w:rPr>
              <w:t xml:space="preserve">. Структура </w:t>
            </w:r>
            <w:r w:rsidRPr="00EE698E">
              <w:rPr>
                <w:sz w:val="20"/>
                <w:szCs w:val="20"/>
                <w:lang w:val="en-US"/>
              </w:rPr>
              <w:t>Internet</w:t>
            </w:r>
            <w:r w:rsidRPr="00EE698E">
              <w:rPr>
                <w:sz w:val="20"/>
                <w:szCs w:val="20"/>
              </w:rPr>
              <w:t xml:space="preserve">. Услуги </w:t>
            </w:r>
            <w:r w:rsidRPr="00EE698E">
              <w:rPr>
                <w:sz w:val="20"/>
                <w:szCs w:val="20"/>
                <w:lang w:val="en-US"/>
              </w:rPr>
              <w:t>Internet</w:t>
            </w:r>
            <w:r w:rsidRPr="00EE698E">
              <w:rPr>
                <w:sz w:val="20"/>
                <w:szCs w:val="20"/>
              </w:rPr>
              <w:t>, принцип организации в работе глобальной сети, маршрутизация, коммутация, адресация, протоколы.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438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Всемирная паутина WWW. Понятие гипертекста. Технология работы в </w:t>
            </w:r>
            <w:hyperlink r:id="rId13" w:history="1">
              <w:r w:rsidRPr="00EE698E">
                <w:rPr>
                  <w:sz w:val="20"/>
                  <w:szCs w:val="20"/>
                </w:rPr>
                <w:t xml:space="preserve">WWW. </w:t>
              </w:r>
            </w:hyperlink>
            <w:r w:rsidRPr="00EE698E">
              <w:rPr>
                <w:sz w:val="20"/>
                <w:szCs w:val="20"/>
              </w:rPr>
              <w:t xml:space="preserve"> Универсальный указатель ресурсов.Поисковые системы  в Internet.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451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90479D" w:rsidRPr="006402C6" w:rsidRDefault="0090479D" w:rsidP="009D76EB">
            <w:pPr>
              <w:ind w:left="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№25</w:t>
            </w:r>
          </w:p>
          <w:p w:rsidR="0090479D" w:rsidRPr="00EE698E" w:rsidRDefault="0090479D" w:rsidP="00FB1047">
            <w:pPr>
              <w:ind w:left="68"/>
              <w:jc w:val="both"/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</w:rPr>
              <w:t>Технология и работы в  глобальной сетях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438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90479D" w:rsidRPr="00EE698E" w:rsidRDefault="0090479D" w:rsidP="009D76EB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работа: №1</w:t>
            </w:r>
            <w:r>
              <w:rPr>
                <w:sz w:val="20"/>
                <w:szCs w:val="20"/>
              </w:rPr>
              <w:t>5</w:t>
            </w:r>
          </w:p>
          <w:p w:rsidR="0090479D" w:rsidRPr="00EE698E" w:rsidRDefault="0090479D" w:rsidP="009D76EB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Создание презентации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0479D" w:rsidRPr="00E57D1C" w:rsidRDefault="0090479D" w:rsidP="00614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237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sz w:val="20"/>
                <w:szCs w:val="20"/>
              </w:rPr>
            </w:pPr>
          </w:p>
        </w:tc>
        <w:tc>
          <w:tcPr>
            <w:tcW w:w="8018" w:type="dxa"/>
            <w:gridSpan w:val="2"/>
            <w:tcBorders>
              <w:right w:val="single" w:sz="4" w:space="0" w:color="auto"/>
            </w:tcBorders>
          </w:tcPr>
          <w:p w:rsidR="0090479D" w:rsidRPr="00E57D1C" w:rsidRDefault="0090479D" w:rsidP="009D76EB">
            <w:pPr>
              <w:rPr>
                <w:b/>
                <w:i/>
                <w:sz w:val="20"/>
                <w:szCs w:val="20"/>
              </w:rPr>
            </w:pPr>
            <w:r w:rsidRPr="00E57D1C">
              <w:rPr>
                <w:b/>
                <w:i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79D" w:rsidRPr="00EE698E" w:rsidRDefault="0090479D" w:rsidP="009D76EB">
            <w:pPr>
              <w:ind w:firstLine="176"/>
              <w:jc w:val="center"/>
              <w:rPr>
                <w:i/>
                <w:sz w:val="20"/>
                <w:szCs w:val="20"/>
              </w:rPr>
            </w:pPr>
            <w:r w:rsidRPr="00EE698E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9E166B" w:rsidRPr="009E166B" w:rsidRDefault="009E166B" w:rsidP="009D76EB"/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A3970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A3970" w:rsidRDefault="002A3970" w:rsidP="002A39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color w:val="auto"/>
        </w:rPr>
      </w:pPr>
      <w:r w:rsidRPr="00F402EC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F402EC" w:rsidRPr="00F402EC" w:rsidRDefault="00F402EC" w:rsidP="00F402EC"/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A3970" w:rsidRPr="001E7D75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 w:themeColor="text1"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</w:t>
      </w:r>
      <w:r w:rsidR="004759D8">
        <w:rPr>
          <w:bCs/>
          <w:sz w:val="28"/>
          <w:szCs w:val="28"/>
        </w:rPr>
        <w:t xml:space="preserve">проходитв </w:t>
      </w:r>
      <w:r w:rsidR="00FB1047" w:rsidRPr="00A20A8B">
        <w:rPr>
          <w:bCs/>
          <w:sz w:val="28"/>
          <w:szCs w:val="28"/>
        </w:rPr>
        <w:t>учебно</w:t>
      </w:r>
      <w:r w:rsidR="00FB1047">
        <w:rPr>
          <w:bCs/>
          <w:sz w:val="28"/>
          <w:szCs w:val="28"/>
        </w:rPr>
        <w:t>м</w:t>
      </w:r>
      <w:r w:rsidR="00FB1047" w:rsidRPr="00A20A8B">
        <w:rPr>
          <w:bCs/>
          <w:sz w:val="28"/>
          <w:szCs w:val="28"/>
        </w:rPr>
        <w:t xml:space="preserve"> кабинет</w:t>
      </w:r>
      <w:r w:rsidR="00FB1047">
        <w:rPr>
          <w:bCs/>
          <w:sz w:val="28"/>
          <w:szCs w:val="28"/>
        </w:rPr>
        <w:t xml:space="preserve">е </w:t>
      </w:r>
      <w:r w:rsidRPr="001E7D75">
        <w:rPr>
          <w:bCs/>
          <w:color w:val="000000" w:themeColor="text1"/>
          <w:sz w:val="28"/>
          <w:szCs w:val="28"/>
        </w:rPr>
        <w:t>«</w:t>
      </w:r>
      <w:r w:rsidR="00A81D4A" w:rsidRPr="001E7D75">
        <w:rPr>
          <w:bCs/>
          <w:color w:val="000000" w:themeColor="text1"/>
          <w:sz w:val="28"/>
          <w:szCs w:val="28"/>
        </w:rPr>
        <w:t>Информатика</w:t>
      </w:r>
      <w:r w:rsidRPr="001E7D75">
        <w:rPr>
          <w:bCs/>
          <w:color w:val="000000" w:themeColor="text1"/>
          <w:sz w:val="28"/>
          <w:szCs w:val="28"/>
        </w:rPr>
        <w:t>»</w:t>
      </w:r>
      <w:r w:rsidR="000E0297" w:rsidRPr="001E7D75">
        <w:rPr>
          <w:bCs/>
          <w:color w:val="000000" w:themeColor="text1"/>
          <w:sz w:val="28"/>
          <w:szCs w:val="28"/>
        </w:rPr>
        <w:t>.</w:t>
      </w:r>
    </w:p>
    <w:p w:rsidR="00FB1047" w:rsidRPr="00C73B93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Оборудование учебного кабинета: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Рабочее место преподавателя 1;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Рабочие места для обучающихся  10-15;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плакатов (стендов) для оформления кабинета;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рисунков, схем, таблиц для демонстраций;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учебно-методической документации;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Учебные наглядные пособия и презентации по дисциплине (диски, плакаты, слайды, диафильмы);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Задания для практических и самостоятельных работ, методические указания по их выполнению и образцы выполненных работ;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Учебно-методическая литература; 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Электронные учебники;</w:t>
      </w:r>
    </w:p>
    <w:p w:rsidR="00FB1047" w:rsidRPr="00C73B93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Технические средства обучения: 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Демонстрационный (мультимедийный) комплекс;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Автоматизированное рабочее место ученика 10-15;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сетевого оборудования;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Комплект оборудования для подключения к сети </w:t>
      </w:r>
      <w:r w:rsidRPr="00C73B93">
        <w:rPr>
          <w:bCs/>
          <w:color w:val="000000"/>
          <w:sz w:val="28"/>
          <w:szCs w:val="28"/>
          <w:lang w:val="en-US"/>
        </w:rPr>
        <w:t>Internet</w:t>
      </w:r>
    </w:p>
    <w:p w:rsidR="001060E0" w:rsidRDefault="001060E0" w:rsidP="001060E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8C3A3C" w:rsidRDefault="001060E0" w:rsidP="008C3A3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443115">
        <w:rPr>
          <w:bCs/>
          <w:sz w:val="26"/>
          <w:szCs w:val="26"/>
        </w:rPr>
        <w:t xml:space="preserve">Оборудование кабинета для инвалидов и лиц с ОВЗ с </w:t>
      </w:r>
      <w:r w:rsidR="008C3A3C" w:rsidRPr="008C3A3C">
        <w:rPr>
          <w:bCs/>
          <w:sz w:val="26"/>
          <w:szCs w:val="26"/>
        </w:rPr>
        <w:t>нарушениями зрения: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Дисплей Брайля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Машина сканирующая и читающая текст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Программа экранного доступа с речью и поддержкой Брайля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Электронный ручной увеличитель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Портативный видеоувеличитель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Оборудование для видеоконференцсвязи (сервер, видеокамера, аккустич.системы - 4 шт.)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Мобильный компьютерный класс из 12 нотбуков HP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Вебкамера</w:t>
      </w:r>
    </w:p>
    <w:p w:rsidR="001060E0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both"/>
        <w:rPr>
          <w:sz w:val="26"/>
          <w:szCs w:val="26"/>
        </w:rPr>
      </w:pPr>
      <w:r w:rsidRPr="008C3A3C">
        <w:rPr>
          <w:sz w:val="26"/>
          <w:szCs w:val="26"/>
        </w:rPr>
        <w:t>•</w:t>
      </w:r>
      <w:r w:rsidRPr="008C3A3C">
        <w:rPr>
          <w:sz w:val="26"/>
          <w:szCs w:val="26"/>
        </w:rPr>
        <w:tab/>
        <w:t>Документ-камера</w:t>
      </w:r>
    </w:p>
    <w:p w:rsidR="008C3A3C" w:rsidRPr="008C3A3C" w:rsidRDefault="008C3A3C" w:rsidP="008C3A3C">
      <w:pPr>
        <w:pStyle w:val="25"/>
        <w:keepNext/>
        <w:keepLines/>
        <w:tabs>
          <w:tab w:val="left" w:pos="426"/>
        </w:tabs>
        <w:spacing w:after="0" w:line="240" w:lineRule="auto"/>
        <w:ind w:left="425"/>
        <w:contextualSpacing/>
        <w:jc w:val="center"/>
        <w:rPr>
          <w:sz w:val="26"/>
          <w:szCs w:val="26"/>
        </w:rPr>
      </w:pPr>
    </w:p>
    <w:p w:rsidR="00421328" w:rsidRPr="008C3A3C" w:rsidRDefault="002A3970" w:rsidP="008C3A3C">
      <w:pPr>
        <w:jc w:val="center"/>
        <w:rPr>
          <w:b/>
          <w:sz w:val="28"/>
          <w:szCs w:val="28"/>
        </w:rPr>
      </w:pPr>
      <w:r w:rsidRPr="00421328">
        <w:rPr>
          <w:b/>
          <w:sz w:val="28"/>
          <w:szCs w:val="28"/>
        </w:rPr>
        <w:t>3.2. Информационное обеспечение обучения</w:t>
      </w:r>
    </w:p>
    <w:p w:rsidR="002A3970" w:rsidRDefault="002A3970" w:rsidP="008C3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F2035" w:rsidRDefault="00525B46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bCs/>
          <w:sz w:val="32"/>
          <w:szCs w:val="32"/>
        </w:rPr>
      </w:pPr>
      <w:r w:rsidRPr="00525B46">
        <w:rPr>
          <w:b/>
          <w:bCs/>
          <w:sz w:val="32"/>
          <w:szCs w:val="32"/>
        </w:rPr>
        <w:t>Основная литература:</w:t>
      </w:r>
    </w:p>
    <w:p w:rsidR="003B0430" w:rsidRPr="003B0430" w:rsidRDefault="003B0430" w:rsidP="003B0430">
      <w:pPr>
        <w:pStyle w:val="ac"/>
        <w:numPr>
          <w:ilvl w:val="0"/>
          <w:numId w:val="9"/>
        </w:numPr>
        <w:shd w:val="clear" w:color="auto" w:fill="FFFFFF"/>
        <w:spacing w:after="225"/>
        <w:ind w:right="300"/>
        <w:outlineLvl w:val="0"/>
        <w:rPr>
          <w:color w:val="000000" w:themeColor="text1"/>
          <w:sz w:val="28"/>
          <w:szCs w:val="28"/>
        </w:rPr>
      </w:pPr>
      <w:r w:rsidRPr="003B0430">
        <w:rPr>
          <w:color w:val="000000" w:themeColor="text1"/>
          <w:kern w:val="36"/>
          <w:sz w:val="28"/>
          <w:szCs w:val="28"/>
        </w:rPr>
        <w:t xml:space="preserve">Информатика. Учебное пособие для студентов учреждений среднего профессионального </w:t>
      </w:r>
      <w:hyperlink r:id="rId14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Колмыкова Е</w:t>
        </w:r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shd w:val="clear" w:color="auto" w:fill="FAFAFA"/>
          </w:rPr>
          <w:t>.</w:t>
        </w:r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А</w:t>
        </w:r>
      </w:hyperlink>
      <w:r w:rsidRPr="003B0430">
        <w:rPr>
          <w:color w:val="000000" w:themeColor="text1"/>
          <w:sz w:val="28"/>
          <w:szCs w:val="28"/>
          <w:shd w:val="clear" w:color="auto" w:fill="FAFAFA"/>
        </w:rPr>
        <w:t>.</w:t>
      </w:r>
      <w:r w:rsidRPr="003B0430">
        <w:rPr>
          <w:color w:val="000000" w:themeColor="text1"/>
          <w:kern w:val="36"/>
          <w:sz w:val="28"/>
          <w:szCs w:val="28"/>
        </w:rPr>
        <w:t>.</w:t>
      </w:r>
      <w:hyperlink r:id="rId15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Академия (Academia)</w:t>
        </w:r>
      </w:hyperlink>
      <w:r w:rsidRPr="003B0430">
        <w:rPr>
          <w:color w:val="000000" w:themeColor="text1"/>
          <w:sz w:val="28"/>
          <w:szCs w:val="28"/>
          <w:shd w:val="clear" w:color="auto" w:fill="FAFAFA"/>
        </w:rPr>
        <w:t xml:space="preserve">, </w:t>
      </w:r>
      <w:hyperlink r:id="rId16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2013</w:t>
        </w:r>
      </w:hyperlink>
      <w:r w:rsidRPr="003B0430">
        <w:rPr>
          <w:color w:val="000000" w:themeColor="text1"/>
          <w:sz w:val="28"/>
          <w:szCs w:val="28"/>
        </w:rPr>
        <w:t xml:space="preserve">,Компьютерные сети. </w:t>
      </w:r>
      <w:r w:rsidRPr="00670469">
        <w:rPr>
          <w:color w:val="000000" w:themeColor="text1"/>
          <w:kern w:val="36"/>
          <w:sz w:val="28"/>
          <w:szCs w:val="28"/>
        </w:rPr>
        <w:t>Учебное пособие для студентов учреждений среднего профессионального</w:t>
      </w:r>
      <w:r w:rsidRPr="003B0430">
        <w:rPr>
          <w:color w:val="000000" w:themeColor="text1"/>
          <w:sz w:val="28"/>
          <w:szCs w:val="28"/>
        </w:rPr>
        <w:t xml:space="preserve">    Максимов Н.В.     </w:t>
      </w:r>
      <w:r w:rsidRPr="003B0430">
        <w:rPr>
          <w:color w:val="000000" w:themeColor="text1"/>
          <w:sz w:val="28"/>
          <w:szCs w:val="28"/>
          <w:shd w:val="clear" w:color="auto" w:fill="FFFFFF"/>
        </w:rPr>
        <w:t>Форум. 2017,</w:t>
      </w:r>
    </w:p>
    <w:p w:rsidR="003B0430" w:rsidRPr="003B0430" w:rsidRDefault="003B0430" w:rsidP="003B0430">
      <w:pPr>
        <w:pStyle w:val="1"/>
        <w:numPr>
          <w:ilvl w:val="0"/>
          <w:numId w:val="9"/>
        </w:numPr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3B0430">
        <w:rPr>
          <w:rFonts w:ascii="Times New Roman" w:hAnsi="Times New Roman" w:cs="Times New Roman"/>
          <w:b w:val="0"/>
          <w:color w:val="000000" w:themeColor="text1"/>
        </w:rPr>
        <w:t>Информационные технологии в профессиональной деятельности</w:t>
      </w:r>
      <w:r w:rsidRPr="003B0430">
        <w:rPr>
          <w:b w:val="0"/>
          <w:color w:val="000000" w:themeColor="text1"/>
        </w:rPr>
        <w:t>Федотова  Е.Л. И</w:t>
      </w:r>
      <w:r w:rsidRPr="00670469">
        <w:rPr>
          <w:rFonts w:ascii="Times New Roman" w:eastAsia="Times New Roman" w:hAnsi="Times New Roman" w:cs="Times New Roman"/>
          <w:b w:val="0"/>
          <w:color w:val="000000" w:themeColor="text1"/>
        </w:rPr>
        <w:t>здательствоИнфра-М</w:t>
      </w:r>
      <w:r w:rsidRPr="003B0430">
        <w:rPr>
          <w:b w:val="0"/>
          <w:color w:val="000000" w:themeColor="text1"/>
        </w:rPr>
        <w:t>,</w:t>
      </w:r>
      <w:r w:rsidRPr="003B0430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Форум</w:t>
      </w:r>
      <w:r w:rsidRPr="003B0430">
        <w:rPr>
          <w:b w:val="0"/>
          <w:color w:val="000000" w:themeColor="text1"/>
          <w:shd w:val="clear" w:color="auto" w:fill="FFFFFF"/>
        </w:rPr>
        <w:t>., 2017</w:t>
      </w:r>
    </w:p>
    <w:p w:rsidR="003B0430" w:rsidRPr="003B0430" w:rsidRDefault="003B0430" w:rsidP="003B0430">
      <w:pPr>
        <w:pStyle w:val="1"/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</w:rPr>
      </w:pPr>
    </w:p>
    <w:p w:rsidR="003B0430" w:rsidRPr="003B0430" w:rsidRDefault="003B0430" w:rsidP="003B0430">
      <w:pPr>
        <w:pStyle w:val="1"/>
        <w:numPr>
          <w:ilvl w:val="0"/>
          <w:numId w:val="9"/>
        </w:numPr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</w:rPr>
      </w:pPr>
      <w:r w:rsidRPr="003B0430">
        <w:rPr>
          <w:b w:val="0"/>
          <w:color w:val="000000" w:themeColor="text1"/>
        </w:rPr>
        <w:t>И</w:t>
      </w:r>
      <w:r w:rsidRPr="003B0430">
        <w:rPr>
          <w:rFonts w:ascii="Times New Roman" w:hAnsi="Times New Roman" w:cs="Times New Roman"/>
          <w:b w:val="0"/>
          <w:color w:val="000000" w:themeColor="text1"/>
        </w:rPr>
        <w:t>нформатика для колледжей. Учебное пособие</w:t>
      </w:r>
      <w:r w:rsidRPr="003B0430">
        <w:rPr>
          <w:b w:val="0"/>
          <w:color w:val="000000" w:themeColor="text1"/>
        </w:rPr>
        <w:t xml:space="preserve">, Гальченко Г.А. </w:t>
      </w:r>
      <w:r w:rsidRPr="00B235A8">
        <w:rPr>
          <w:rFonts w:ascii="Times New Roman" w:eastAsia="Times New Roman" w:hAnsi="Times New Roman" w:cs="Times New Roman"/>
          <w:b w:val="0"/>
          <w:color w:val="000000" w:themeColor="text1"/>
        </w:rPr>
        <w:t>ИздательствоФеникс</w:t>
      </w:r>
      <w:r w:rsidRPr="003B0430">
        <w:rPr>
          <w:b w:val="0"/>
          <w:color w:val="000000" w:themeColor="text1"/>
        </w:rPr>
        <w:t>, 2017</w:t>
      </w:r>
    </w:p>
    <w:p w:rsidR="003B0430" w:rsidRPr="003B0430" w:rsidRDefault="003B0430" w:rsidP="003B0430">
      <w:pPr>
        <w:rPr>
          <w:color w:val="000000" w:themeColor="text1"/>
          <w:sz w:val="28"/>
          <w:szCs w:val="28"/>
        </w:rPr>
      </w:pPr>
    </w:p>
    <w:p w:rsidR="00525B46" w:rsidRDefault="00525B46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Интернет-ресурсы:</w:t>
      </w:r>
    </w:p>
    <w:p w:rsidR="000F2035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7" w:history="1">
        <w:r w:rsidR="000F2035" w:rsidRPr="00FB334E">
          <w:rPr>
            <w:rStyle w:val="aff1"/>
            <w:rFonts w:eastAsiaTheme="majorEastAsia"/>
            <w:b/>
            <w:bCs/>
          </w:rPr>
          <w:t>http://www.ido.ru/</w:t>
        </w:r>
      </w:hyperlink>
    </w:p>
    <w:p w:rsidR="000F2035" w:rsidRPr="007478E1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8" w:history="1">
        <w:r w:rsidR="000F2035" w:rsidRPr="007478E1">
          <w:rPr>
            <w:rStyle w:val="aff1"/>
            <w:rFonts w:eastAsiaTheme="majorEastAsia"/>
            <w:b/>
            <w:color w:val="000000"/>
          </w:rPr>
          <w:t>http://lekcii.3dn.ru/</w:t>
        </w:r>
      </w:hyperlink>
    </w:p>
    <w:p w:rsidR="000F2035" w:rsidRPr="007478E1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9" w:history="1">
        <w:r w:rsidR="000F2035" w:rsidRPr="007478E1">
          <w:rPr>
            <w:rStyle w:val="aff1"/>
            <w:rFonts w:eastAsiaTheme="majorEastAsia"/>
            <w:b/>
            <w:bCs/>
            <w:color w:val="000000"/>
          </w:rPr>
          <w:t>http://mfii.tsput.ru/</w:t>
        </w:r>
      </w:hyperlink>
    </w:p>
    <w:p w:rsidR="000F2035" w:rsidRPr="007478E1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0" w:history="1">
        <w:r w:rsidR="000F2035" w:rsidRPr="00FB334E">
          <w:rPr>
            <w:rStyle w:val="aff1"/>
            <w:rFonts w:eastAsiaTheme="majorEastAsia"/>
            <w:b/>
            <w:bCs/>
          </w:rPr>
          <w:t>http://www.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fctor</w:t>
        </w:r>
        <w:r w:rsidR="000F2035" w:rsidRPr="00FB334E">
          <w:rPr>
            <w:rStyle w:val="aff1"/>
            <w:rFonts w:eastAsiaTheme="majorEastAsia"/>
            <w:b/>
            <w:bCs/>
          </w:rPr>
          <w:t>,edu.ru/</w:t>
        </w:r>
      </w:hyperlink>
    </w:p>
    <w:p w:rsidR="000F2035" w:rsidRPr="00F51B97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1" w:history="1">
        <w:r w:rsidR="000F2035" w:rsidRPr="00F51B97">
          <w:rPr>
            <w:rStyle w:val="aff1"/>
            <w:rFonts w:eastAsiaTheme="majorEastAsia"/>
            <w:b/>
            <w:color w:val="000000"/>
          </w:rPr>
          <w:t>http://5ballov.qip.ru/</w:t>
        </w:r>
      </w:hyperlink>
    </w:p>
    <w:p w:rsidR="000F2035" w:rsidRPr="000F2035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2" w:history="1">
        <w:r w:rsidR="000F2035" w:rsidRPr="00F51B97">
          <w:rPr>
            <w:rStyle w:val="aff1"/>
            <w:rFonts w:eastAsiaTheme="majorEastAsia"/>
            <w:b/>
            <w:bCs/>
            <w:color w:val="000000"/>
          </w:rPr>
          <w:t>http://i-dip.ru/</w:t>
        </w:r>
      </w:hyperlink>
    </w:p>
    <w:p w:rsidR="000F2035" w:rsidRPr="000F2035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3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school</w:t>
        </w:r>
        <w:r w:rsidR="000F2035" w:rsidRPr="000F2035">
          <w:rPr>
            <w:rStyle w:val="aff1"/>
            <w:rFonts w:eastAsiaTheme="majorEastAsia"/>
            <w:b/>
            <w:bCs/>
          </w:rPr>
          <w:t>-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collection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 w:rsidRPr="00F80D8E">
        <w:rPr>
          <w:b/>
          <w:bCs/>
          <w:color w:val="000000"/>
          <w:lang w:val="en-US"/>
        </w:rPr>
        <w:t>http</w:t>
      </w:r>
      <w:r w:rsidRPr="000F2035">
        <w:rPr>
          <w:b/>
          <w:bCs/>
          <w:color w:val="000000"/>
        </w:rPr>
        <w:t>://</w:t>
      </w:r>
      <w:r w:rsidRPr="00F80D8E">
        <w:rPr>
          <w:b/>
          <w:bCs/>
          <w:color w:val="000000"/>
          <w:lang w:val="en-US"/>
        </w:rPr>
        <w:t>www</w:t>
      </w:r>
      <w:r w:rsidRPr="000F2035">
        <w:rPr>
          <w:b/>
          <w:bCs/>
          <w:color w:val="000000"/>
        </w:rPr>
        <w:t>.</w:t>
      </w:r>
      <w:r w:rsidRPr="00F80D8E">
        <w:rPr>
          <w:b/>
          <w:bCs/>
          <w:color w:val="000000"/>
          <w:lang w:val="en-US"/>
        </w:rPr>
        <w:t>mon</w:t>
      </w:r>
      <w:r w:rsidRPr="000F2035">
        <w:rPr>
          <w:b/>
          <w:bCs/>
          <w:color w:val="000000"/>
        </w:rPr>
        <w:t>.</w:t>
      </w:r>
      <w:r w:rsidRPr="00F80D8E">
        <w:rPr>
          <w:b/>
          <w:bCs/>
          <w:color w:val="000000"/>
          <w:lang w:val="en-US"/>
        </w:rPr>
        <w:t>gov</w:t>
      </w:r>
      <w:r w:rsidRPr="000F2035">
        <w:rPr>
          <w:b/>
          <w:bCs/>
          <w:color w:val="000000"/>
        </w:rPr>
        <w:t>.</w:t>
      </w:r>
      <w:r>
        <w:rPr>
          <w:b/>
          <w:bCs/>
          <w:color w:val="000000"/>
          <w:lang w:val="en-US"/>
        </w:rPr>
        <w:t>ru</w:t>
      </w:r>
      <w:r w:rsidRPr="000F2035">
        <w:rPr>
          <w:b/>
          <w:bCs/>
          <w:color w:val="000000"/>
        </w:rPr>
        <w:t>/</w:t>
      </w:r>
    </w:p>
    <w:p w:rsidR="000F2035" w:rsidRPr="000F2035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FF"/>
          <w:u w:val="single"/>
        </w:rPr>
      </w:pPr>
      <w:hyperlink r:id="rId24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egu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E4300E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5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windows</w:t>
        </w:r>
        <w:r w:rsidR="000F2035" w:rsidRPr="000F2035">
          <w:rPr>
            <w:rStyle w:val="aff1"/>
            <w:rFonts w:eastAsiaTheme="majorEastAsia"/>
            <w:b/>
            <w:bCs/>
          </w:rPr>
          <w:t>,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edu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58"/>
        <w:jc w:val="both"/>
        <w:rPr>
          <w:b/>
          <w:bCs/>
          <w:color w:val="000000"/>
        </w:rPr>
      </w:pPr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58"/>
        <w:jc w:val="both"/>
        <w:rPr>
          <w:b/>
          <w:bCs/>
          <w:color w:val="000000"/>
        </w:rPr>
      </w:pPr>
    </w:p>
    <w:p w:rsidR="000F2035" w:rsidRDefault="000F2035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0F2035" w:rsidSect="008E1338">
          <w:pgSz w:w="11906" w:h="16838"/>
          <w:pgMar w:top="1134" w:right="850" w:bottom="1134" w:left="1701" w:header="708" w:footer="708" w:gutter="0"/>
          <w:cols w:space="720"/>
        </w:sectPr>
      </w:pPr>
    </w:p>
    <w:p w:rsidR="00D52C20" w:rsidRPr="00D52C20" w:rsidRDefault="00D52C20" w:rsidP="00D52C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0"/>
        <w:rPr>
          <w:rFonts w:ascii="Times New Roman" w:hAnsi="Times New Roman"/>
          <w:caps/>
          <w:color w:val="000000" w:themeColor="text1"/>
          <w:sz w:val="26"/>
          <w:szCs w:val="26"/>
        </w:rPr>
      </w:pPr>
      <w:r w:rsidRPr="00D52C20">
        <w:rPr>
          <w:rFonts w:ascii="Times New Roman" w:hAnsi="Times New Roman"/>
          <w:caps/>
          <w:color w:val="000000" w:themeColor="text1"/>
          <w:sz w:val="26"/>
          <w:szCs w:val="26"/>
          <w:shd w:val="clear" w:color="auto" w:fill="FFFFFF"/>
        </w:rPr>
        <w:lastRenderedPageBreak/>
        <w:t>4. Контроль и оценка результатов освоения УЧЕБНОЙ Дисциплины</w:t>
      </w:r>
    </w:p>
    <w:p w:rsidR="00D52C20" w:rsidRDefault="00D52C20" w:rsidP="004213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70"/>
        <w:jc w:val="both"/>
        <w:rPr>
          <w:rFonts w:ascii="Times New Roman" w:hAnsi="Times New Roman"/>
          <w:b w:val="0"/>
          <w:color w:val="000000" w:themeColor="text1"/>
          <w:sz w:val="26"/>
          <w:szCs w:val="26"/>
        </w:rPr>
      </w:pP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Контрольи оценкарезультатов освоения дисциплины осуществляется преподавателем в процессе проведения практических занятий </w:t>
      </w:r>
      <w:r w:rsidRPr="00D52C20">
        <w:rPr>
          <w:rFonts w:ascii="Times New Roman" w:hAnsi="Times New Roman"/>
          <w:b w:val="0"/>
          <w:i/>
          <w:color w:val="000000" w:themeColor="text1"/>
          <w:sz w:val="26"/>
          <w:szCs w:val="26"/>
        </w:rPr>
        <w:t>(и/или лабораторных работ)</w:t>
      </w: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>, тестирования, контрольных работ, устного опроса, а также выполнения обучающимися индивидуальных заданий.</w:t>
      </w:r>
    </w:p>
    <w:p w:rsidR="00421328" w:rsidRDefault="00421328" w:rsidP="00421328"/>
    <w:p w:rsidR="00421328" w:rsidRPr="00421328" w:rsidRDefault="001060E0" w:rsidP="001060E0">
      <w:pPr>
        <w:ind w:firstLine="708"/>
      </w:pP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0"/>
      </w:tblGrid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pStyle w:val="ac"/>
              <w:ind w:left="284" w:right="180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i/>
                <w:sz w:val="26"/>
                <w:szCs w:val="26"/>
              </w:rPr>
              <w:t>умения: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>использовать изученные прикладные программные средства</w:t>
            </w:r>
          </w:p>
          <w:p w:rsidR="00D52C20" w:rsidRPr="00332134" w:rsidRDefault="00D52C20" w:rsidP="006D6E73">
            <w:pPr>
              <w:pStyle w:val="ac"/>
              <w:ind w:left="142" w:righ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421328">
            <w:pPr>
              <w:rPr>
                <w:sz w:val="26"/>
                <w:szCs w:val="26"/>
              </w:rPr>
            </w:pPr>
            <w:r w:rsidRPr="00C15E69">
              <w:rPr>
                <w:bCs/>
              </w:rPr>
              <w:t xml:space="preserve"> проверка выполнения практических заняти</w:t>
            </w:r>
            <w:r w:rsidR="00421328">
              <w:rPr>
                <w:bCs/>
              </w:rPr>
              <w:t>й</w:t>
            </w:r>
            <w:r w:rsidRPr="00C15E69">
              <w:rPr>
                <w:bCs/>
              </w:rPr>
              <w:t xml:space="preserve"> №№1-20; самостоятельных работ №№6-11</w:t>
            </w:r>
            <w:r>
              <w:rPr>
                <w:bCs/>
              </w:rPr>
              <w:t>,</w:t>
            </w:r>
            <w:r w:rsidRPr="00D34704">
              <w:rPr>
                <w:bCs/>
              </w:rPr>
              <w:t>рубежный контроль</w:t>
            </w:r>
            <w:r>
              <w:rPr>
                <w:bCs/>
              </w:rPr>
              <w:t>.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ind w:left="284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знания: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spacing w:line="21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52C20" w:rsidRPr="00332134" w:rsidTr="006D6E73">
        <w:trPr>
          <w:trHeight w:val="10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b/>
                <w:bCs/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 xml:space="preserve">основные понятия автоматизированной обработки информации,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2A5773">
            <w:pPr>
              <w:spacing w:line="216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</w:t>
            </w:r>
            <w:r w:rsidR="004759D8">
              <w:rPr>
                <w:bCs/>
                <w:sz w:val="26"/>
                <w:szCs w:val="26"/>
              </w:rPr>
              <w:t xml:space="preserve">кущий контроль в форме тестов, </w:t>
            </w:r>
            <w:r w:rsidRPr="00B67596">
              <w:rPr>
                <w:sz w:val="26"/>
                <w:szCs w:val="26"/>
              </w:rPr>
              <w:t>оценка  результатов деятельности обучающихся в процессе осв</w:t>
            </w:r>
            <w:r>
              <w:rPr>
                <w:sz w:val="26"/>
                <w:szCs w:val="26"/>
              </w:rPr>
              <w:t>оения образовательной программы</w:t>
            </w:r>
            <w:r w:rsidRPr="00B67596">
              <w:rPr>
                <w:sz w:val="26"/>
                <w:szCs w:val="26"/>
              </w:rPr>
              <w:t xml:space="preserve">: на практических занятиях </w:t>
            </w:r>
            <w:r>
              <w:rPr>
                <w:bCs/>
                <w:sz w:val="26"/>
                <w:szCs w:val="26"/>
              </w:rPr>
              <w:t>№№1-2</w:t>
            </w:r>
            <w:r w:rsidR="002A5773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, самостоятельных работах №№6-10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 xml:space="preserve">базовые системы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EB3DAA">
              <w:rPr>
                <w:bCs/>
                <w:sz w:val="26"/>
                <w:szCs w:val="26"/>
              </w:rPr>
              <w:t xml:space="preserve">текущий </w:t>
            </w:r>
            <w:r>
              <w:rPr>
                <w:bCs/>
                <w:sz w:val="26"/>
                <w:szCs w:val="26"/>
              </w:rPr>
              <w:t xml:space="preserve">рубежный  контроль, тестирование, </w:t>
            </w:r>
            <w:r w:rsidRPr="00EB3DAA">
              <w:rPr>
                <w:bCs/>
                <w:sz w:val="26"/>
                <w:szCs w:val="26"/>
              </w:rPr>
              <w:t>оценка  результатов деятельности обучающихся в процессе освоения образовательной программы: на практических занятиях №№1-20</w:t>
            </w:r>
            <w:r>
              <w:rPr>
                <w:bCs/>
                <w:sz w:val="26"/>
                <w:szCs w:val="26"/>
              </w:rPr>
              <w:t>, самостоятельной работе №5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pStyle w:val="ac"/>
              <w:ind w:left="142" w:right="180"/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>программные продукты и пакеты прикладных программ.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2A5773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текущий</w:t>
            </w:r>
            <w:r w:rsidRPr="00EB3DAA">
              <w:rPr>
                <w:bCs/>
                <w:sz w:val="26"/>
                <w:szCs w:val="26"/>
              </w:rPr>
              <w:t xml:space="preserve"> контроль в форме тестов,</w:t>
            </w:r>
            <w:r w:rsidRPr="00C15E69">
              <w:rPr>
                <w:bCs/>
                <w:sz w:val="26"/>
                <w:szCs w:val="26"/>
              </w:rPr>
              <w:t>рубежный контроль</w:t>
            </w:r>
            <w:r>
              <w:rPr>
                <w:bCs/>
                <w:sz w:val="26"/>
                <w:szCs w:val="26"/>
              </w:rPr>
              <w:t>, правильность</w:t>
            </w:r>
            <w:r w:rsidRPr="00C15E69">
              <w:rPr>
                <w:bCs/>
                <w:sz w:val="26"/>
                <w:szCs w:val="26"/>
              </w:rPr>
              <w:t xml:space="preserve"> выполнения практических за</w:t>
            </w:r>
            <w:r>
              <w:rPr>
                <w:bCs/>
                <w:sz w:val="26"/>
                <w:szCs w:val="26"/>
              </w:rPr>
              <w:t>нятий</w:t>
            </w:r>
            <w:r w:rsidRPr="00C15E69">
              <w:rPr>
                <w:bCs/>
                <w:sz w:val="26"/>
                <w:szCs w:val="26"/>
              </w:rPr>
              <w:t xml:space="preserve"> №№1-2</w:t>
            </w:r>
            <w:r w:rsidR="002A5773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</w:tbl>
    <w:p w:rsidR="00D52C20" w:rsidRDefault="00D52C20" w:rsidP="00F4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2"/>
          <w:rFonts w:eastAsiaTheme="majorEastAsia"/>
          <w:b/>
          <w:sz w:val="26"/>
          <w:szCs w:val="26"/>
        </w:rPr>
        <w:sectPr w:rsidR="00D52C20" w:rsidSect="00F402EC">
          <w:pgSz w:w="11906" w:h="16838"/>
          <w:pgMar w:top="1134" w:right="567" w:bottom="720" w:left="1701" w:header="709" w:footer="709" w:gutter="0"/>
          <w:cols w:space="708"/>
          <w:titlePg/>
          <w:docGrid w:linePitch="360"/>
        </w:sectPr>
      </w:pPr>
    </w:p>
    <w:p w:rsidR="00C80040" w:rsidRPr="00B4511C" w:rsidRDefault="00C80040" w:rsidP="00B4511C">
      <w:pPr>
        <w:pStyle w:val="ac"/>
        <w:numPr>
          <w:ilvl w:val="0"/>
          <w:numId w:val="7"/>
        </w:numPr>
        <w:ind w:right="-35"/>
        <w:jc w:val="center"/>
        <w:rPr>
          <w:b/>
          <w:sz w:val="28"/>
          <w:szCs w:val="28"/>
        </w:rPr>
      </w:pPr>
      <w:r w:rsidRPr="00B4511C">
        <w:rPr>
          <w:b/>
          <w:sz w:val="28"/>
          <w:szCs w:val="28"/>
        </w:rPr>
        <w:lastRenderedPageBreak/>
        <w:t>РЕЙТИНГ-ПЛАН ДИСЦИПЛИНЫ</w:t>
      </w:r>
    </w:p>
    <w:p w:rsidR="00C80040" w:rsidRPr="00E91BC5" w:rsidRDefault="00C80040" w:rsidP="00C80040">
      <w:pPr>
        <w:jc w:val="center"/>
        <w:rPr>
          <w:b/>
          <w:sz w:val="28"/>
          <w:szCs w:val="28"/>
        </w:rPr>
      </w:pPr>
      <w:r w:rsidRPr="00E91BC5">
        <w:rPr>
          <w:b/>
          <w:sz w:val="28"/>
          <w:szCs w:val="28"/>
        </w:rPr>
        <w:t>«</w:t>
      </w:r>
      <w:r w:rsidR="00FB1047">
        <w:rPr>
          <w:b/>
          <w:sz w:val="28"/>
          <w:szCs w:val="28"/>
        </w:rPr>
        <w:t>ИНФОРМАТИКА</w:t>
      </w:r>
      <w:r w:rsidRPr="00E91BC5">
        <w:rPr>
          <w:b/>
          <w:sz w:val="28"/>
          <w:szCs w:val="28"/>
        </w:rPr>
        <w:t>»</w:t>
      </w:r>
    </w:p>
    <w:p w:rsidR="00C80040" w:rsidRPr="00E91BC5" w:rsidRDefault="00C80040" w:rsidP="00C80040">
      <w:pPr>
        <w:jc w:val="center"/>
        <w:rPr>
          <w:b/>
          <w:sz w:val="32"/>
          <w:szCs w:val="32"/>
        </w:rPr>
      </w:pP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Курс </w:t>
      </w:r>
      <w:r w:rsidRPr="00E91BC5">
        <w:rPr>
          <w:sz w:val="28"/>
          <w:szCs w:val="28"/>
          <w:lang w:val="en-US"/>
        </w:rPr>
        <w:t>II</w:t>
      </w:r>
      <w:r w:rsidRPr="00E91BC5">
        <w:rPr>
          <w:sz w:val="28"/>
          <w:szCs w:val="28"/>
        </w:rPr>
        <w:t xml:space="preserve">, семестр </w:t>
      </w:r>
      <w:r w:rsidR="002A5773" w:rsidRPr="002A5773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, 201</w:t>
      </w:r>
      <w:r w:rsidR="00B360DB">
        <w:rPr>
          <w:sz w:val="28"/>
          <w:szCs w:val="28"/>
        </w:rPr>
        <w:t>4</w:t>
      </w:r>
      <w:r>
        <w:rPr>
          <w:sz w:val="28"/>
          <w:szCs w:val="28"/>
        </w:rPr>
        <w:t xml:space="preserve">   - 201</w:t>
      </w:r>
      <w:r w:rsidR="00B360DB">
        <w:rPr>
          <w:sz w:val="28"/>
          <w:szCs w:val="28"/>
        </w:rPr>
        <w:t>5</w:t>
      </w:r>
      <w:r w:rsidRPr="00E91BC5">
        <w:rPr>
          <w:sz w:val="28"/>
          <w:szCs w:val="28"/>
        </w:rPr>
        <w:t xml:space="preserve">учебный год </w:t>
      </w:r>
    </w:p>
    <w:p w:rsidR="00C80040" w:rsidRPr="00E91BC5" w:rsidRDefault="002A5773" w:rsidP="00C800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80040" w:rsidRPr="00E91BC5">
        <w:rPr>
          <w:sz w:val="28"/>
          <w:szCs w:val="28"/>
        </w:rPr>
        <w:t>реподаватель:</w:t>
      </w:r>
      <w:r w:rsidR="00C80040" w:rsidRPr="00E91BC5">
        <w:rPr>
          <w:sz w:val="28"/>
          <w:szCs w:val="28"/>
        </w:rPr>
        <w:tab/>
      </w:r>
      <w:r>
        <w:rPr>
          <w:sz w:val="28"/>
          <w:szCs w:val="28"/>
        </w:rPr>
        <w:t>Каклюгина И</w:t>
      </w:r>
      <w:r w:rsidR="00C80040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="00C80040">
        <w:rPr>
          <w:sz w:val="28"/>
          <w:szCs w:val="28"/>
        </w:rPr>
        <w:t>.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Объем дисциплины и виды учебной работы: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  <w:lang w:val="en-US"/>
        </w:rPr>
        <w:t>II</w:t>
      </w:r>
      <w:r w:rsidRPr="00E91BC5">
        <w:rPr>
          <w:sz w:val="28"/>
          <w:szCs w:val="28"/>
        </w:rPr>
        <w:t xml:space="preserve"> курс, </w:t>
      </w:r>
      <w:r w:rsidR="002A5773" w:rsidRPr="002A5773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семестр, учебных недель: 16</w:t>
      </w:r>
      <w:r w:rsidRPr="00E91BC5">
        <w:rPr>
          <w:sz w:val="28"/>
          <w:szCs w:val="28"/>
        </w:rPr>
        <w:t xml:space="preserve">, часов </w:t>
      </w:r>
      <w:r w:rsidR="002A5773">
        <w:rPr>
          <w:sz w:val="28"/>
          <w:szCs w:val="28"/>
        </w:rPr>
        <w:t>80</w:t>
      </w:r>
    </w:p>
    <w:p w:rsidR="00C80040" w:rsidRPr="00E91BC5" w:rsidRDefault="00C80040" w:rsidP="00C80040">
      <w:pPr>
        <w:jc w:val="both"/>
        <w:rPr>
          <w:sz w:val="28"/>
          <w:szCs w:val="28"/>
        </w:rPr>
      </w:pPr>
      <w:r w:rsidRPr="00E91BC5">
        <w:rPr>
          <w:sz w:val="28"/>
          <w:szCs w:val="28"/>
        </w:rPr>
        <w:tab/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Лекций: </w:t>
      </w:r>
      <w:r w:rsidR="002A5773">
        <w:rPr>
          <w:sz w:val="28"/>
          <w:szCs w:val="28"/>
        </w:rPr>
        <w:t>30</w:t>
      </w:r>
      <w:r w:rsidRPr="00E91BC5">
        <w:rPr>
          <w:sz w:val="28"/>
          <w:szCs w:val="28"/>
        </w:rPr>
        <w:t xml:space="preserve"> часов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Лабораторных работ: </w:t>
      </w:r>
      <w:r w:rsidR="002A5773">
        <w:rPr>
          <w:sz w:val="28"/>
          <w:szCs w:val="28"/>
        </w:rPr>
        <w:t>50</w:t>
      </w:r>
      <w:r w:rsidRPr="00E91BC5">
        <w:rPr>
          <w:sz w:val="28"/>
          <w:szCs w:val="28"/>
        </w:rPr>
        <w:t xml:space="preserve"> часов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 xml:space="preserve">дифференцированный </w:t>
      </w:r>
      <w:r w:rsidRPr="00E91BC5">
        <w:rPr>
          <w:sz w:val="28"/>
          <w:szCs w:val="28"/>
        </w:rPr>
        <w:t>зачет</w:t>
      </w:r>
    </w:p>
    <w:p w:rsidR="00003879" w:rsidRDefault="00C80040" w:rsidP="00003879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Коли</w:t>
      </w:r>
      <w:r>
        <w:rPr>
          <w:sz w:val="28"/>
          <w:szCs w:val="28"/>
        </w:rPr>
        <w:t xml:space="preserve">чество дисциплинарных модулей: </w:t>
      </w:r>
      <w:r w:rsidR="002A5773">
        <w:rPr>
          <w:sz w:val="28"/>
          <w:szCs w:val="28"/>
        </w:rPr>
        <w:t>2</w:t>
      </w:r>
      <w:r w:rsidR="00003879">
        <w:rPr>
          <w:sz w:val="28"/>
          <w:szCs w:val="28"/>
        </w:rPr>
        <w:t>,</w:t>
      </w:r>
      <w:r>
        <w:rPr>
          <w:sz w:val="28"/>
          <w:szCs w:val="28"/>
        </w:rPr>
        <w:t xml:space="preserve">№1 – </w:t>
      </w:r>
      <w:r w:rsidR="00003879">
        <w:rPr>
          <w:sz w:val="28"/>
          <w:szCs w:val="28"/>
        </w:rPr>
        <w:t>32</w:t>
      </w:r>
      <w:r>
        <w:rPr>
          <w:sz w:val="28"/>
          <w:szCs w:val="28"/>
        </w:rPr>
        <w:t xml:space="preserve"> час</w:t>
      </w:r>
      <w:r w:rsidR="00003879">
        <w:rPr>
          <w:sz w:val="28"/>
          <w:szCs w:val="28"/>
        </w:rPr>
        <w:t>а</w:t>
      </w:r>
      <w:r>
        <w:rPr>
          <w:sz w:val="28"/>
          <w:szCs w:val="28"/>
        </w:rPr>
        <w:t xml:space="preserve">, №2 – </w:t>
      </w:r>
      <w:r w:rsidR="00003879">
        <w:rPr>
          <w:sz w:val="28"/>
          <w:szCs w:val="28"/>
        </w:rPr>
        <w:t>48</w:t>
      </w:r>
      <w:r>
        <w:rPr>
          <w:sz w:val="28"/>
          <w:szCs w:val="28"/>
        </w:rPr>
        <w:t xml:space="preserve"> часов, </w:t>
      </w:r>
    </w:p>
    <w:p w:rsidR="00C80040" w:rsidRDefault="00C80040" w:rsidP="00C80040">
      <w:pPr>
        <w:ind w:firstLine="426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 Распределение баллов по дисциплинарным модулям дисциплины «</w:t>
      </w:r>
      <w:r w:rsidR="0061409D">
        <w:rPr>
          <w:sz w:val="28"/>
          <w:szCs w:val="28"/>
        </w:rPr>
        <w:t>Информатика</w:t>
      </w:r>
      <w:r w:rsidRPr="00E91BC5">
        <w:rPr>
          <w:sz w:val="28"/>
          <w:szCs w:val="28"/>
        </w:rPr>
        <w:t xml:space="preserve">» в </w:t>
      </w:r>
      <w:r w:rsidRPr="00E91BC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 xml:space="preserve"> семестре.</w:t>
      </w:r>
    </w:p>
    <w:p w:rsidR="00452C5D" w:rsidRDefault="00452C5D" w:rsidP="00C80040">
      <w:pPr>
        <w:ind w:firstLine="426"/>
        <w:jc w:val="both"/>
        <w:rPr>
          <w:sz w:val="28"/>
          <w:szCs w:val="28"/>
        </w:rPr>
      </w:pPr>
    </w:p>
    <w:p w:rsidR="00452C5D" w:rsidRDefault="00452C5D" w:rsidP="00C80040">
      <w:pPr>
        <w:ind w:firstLine="426"/>
        <w:jc w:val="both"/>
        <w:rPr>
          <w:sz w:val="28"/>
          <w:szCs w:val="28"/>
        </w:rPr>
      </w:pPr>
    </w:p>
    <w:tbl>
      <w:tblPr>
        <w:tblW w:w="8384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3"/>
        <w:gridCol w:w="991"/>
        <w:gridCol w:w="2033"/>
        <w:gridCol w:w="2427"/>
      </w:tblGrid>
      <w:tr w:rsidR="00452C5D" w:rsidRPr="00267233" w:rsidTr="001E7D75">
        <w:trPr>
          <w:trHeight w:val="20"/>
        </w:trPr>
        <w:tc>
          <w:tcPr>
            <w:tcW w:w="3924" w:type="dxa"/>
            <w:gridSpan w:val="2"/>
            <w:vMerge w:val="restart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460" w:type="dxa"/>
            <w:gridSpan w:val="2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Дисциплинарные модули</w:t>
            </w:r>
          </w:p>
        </w:tc>
      </w:tr>
      <w:tr w:rsidR="00452C5D" w:rsidRPr="00267233" w:rsidTr="001E7D75">
        <w:trPr>
          <w:trHeight w:val="20"/>
        </w:trPr>
        <w:tc>
          <w:tcPr>
            <w:tcW w:w="3924" w:type="dxa"/>
            <w:gridSpan w:val="2"/>
            <w:vMerge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№ 1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№2</w:t>
            </w:r>
          </w:p>
        </w:tc>
      </w:tr>
      <w:tr w:rsidR="00452C5D" w:rsidRPr="00267233" w:rsidTr="001E7D75">
        <w:trPr>
          <w:trHeight w:val="346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45</w:t>
            </w:r>
          </w:p>
        </w:tc>
      </w:tr>
      <w:tr w:rsidR="00452C5D" w:rsidRPr="00267233" w:rsidTr="001E7D75">
        <w:trPr>
          <w:trHeight w:val="284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25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75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5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Рейтинг по дисципли</w:t>
            </w:r>
            <w:r w:rsidRPr="00267233">
              <w:rPr>
                <w:sz w:val="28"/>
                <w:szCs w:val="28"/>
              </w:rPr>
              <w:softHyphen/>
              <w:t>нарному модулю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18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48</w:t>
            </w:r>
          </w:p>
        </w:tc>
      </w:tr>
      <w:tr w:rsidR="00452C5D" w:rsidRPr="00267233" w:rsidTr="001E7D75">
        <w:trPr>
          <w:trHeight w:val="817"/>
        </w:trPr>
        <w:tc>
          <w:tcPr>
            <w:tcW w:w="2933" w:type="dxa"/>
            <w:vMerge/>
            <w:tcBorders>
              <w:right w:val="single" w:sz="4" w:space="0" w:color="auto"/>
            </w:tcBorders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80</w:t>
            </w:r>
          </w:p>
        </w:tc>
      </w:tr>
      <w:tr w:rsidR="00452C5D" w:rsidRPr="00267233" w:rsidTr="001E7D75">
        <w:trPr>
          <w:gridAfter w:val="2"/>
          <w:wAfter w:w="4460" w:type="dxa"/>
          <w:trHeight w:val="20"/>
        </w:trPr>
        <w:tc>
          <w:tcPr>
            <w:tcW w:w="2933" w:type="dxa"/>
            <w:vMerge w:val="restart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66</w:t>
            </w:r>
          </w:p>
        </w:tc>
      </w:tr>
      <w:tr w:rsidR="00452C5D" w:rsidRPr="00267233" w:rsidTr="001E7D75">
        <w:trPr>
          <w:gridAfter w:val="2"/>
          <w:wAfter w:w="4460" w:type="dxa"/>
          <w:trHeight w:val="20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110</w:t>
            </w:r>
          </w:p>
        </w:tc>
      </w:tr>
    </w:tbl>
    <w:p w:rsidR="00452C5D" w:rsidRPr="00E91BC5" w:rsidRDefault="00452C5D" w:rsidP="00C80040">
      <w:pPr>
        <w:ind w:firstLine="426"/>
        <w:jc w:val="both"/>
        <w:rPr>
          <w:sz w:val="28"/>
          <w:szCs w:val="28"/>
        </w:rPr>
      </w:pPr>
    </w:p>
    <w:p w:rsidR="00C80040" w:rsidRPr="00D94155" w:rsidRDefault="00C80040" w:rsidP="00C80040">
      <w:pPr>
        <w:ind w:firstLine="720"/>
        <w:jc w:val="both"/>
        <w:rPr>
          <w:sz w:val="28"/>
          <w:szCs w:val="28"/>
        </w:rPr>
      </w:pPr>
    </w:p>
    <w:p w:rsidR="00C80040" w:rsidRDefault="00C80040" w:rsidP="00C80040">
      <w:pPr>
        <w:ind w:left="-567"/>
        <w:jc w:val="center"/>
        <w:rPr>
          <w:b/>
          <w:sz w:val="28"/>
          <w:szCs w:val="28"/>
        </w:rPr>
      </w:pPr>
    </w:p>
    <w:p w:rsidR="00C80040" w:rsidRPr="00AB1860" w:rsidRDefault="00C80040" w:rsidP="00C80040">
      <w:pPr>
        <w:ind w:left="-567"/>
        <w:jc w:val="both"/>
        <w:rPr>
          <w:sz w:val="28"/>
          <w:szCs w:val="28"/>
        </w:rPr>
      </w:pPr>
      <w:r w:rsidRPr="00AB1860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C80040" w:rsidRPr="00AB1860" w:rsidRDefault="00C80040" w:rsidP="00C80040">
      <w:pPr>
        <w:ind w:left="-567"/>
        <w:rPr>
          <w:sz w:val="28"/>
          <w:szCs w:val="28"/>
        </w:rPr>
      </w:pP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«5» — 90%–100%;</w:t>
      </w: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«4» — 80%–89%;</w:t>
      </w: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«3» — 60%–79%;</w:t>
      </w:r>
    </w:p>
    <w:p w:rsidR="00452C5D" w:rsidRPr="00E227B9" w:rsidRDefault="00C80040" w:rsidP="00452C5D">
      <w:pPr>
        <w:ind w:left="-567"/>
        <w:jc w:val="center"/>
        <w:rPr>
          <w:b/>
        </w:rPr>
      </w:pPr>
      <w:r w:rsidRPr="00AB1860">
        <w:rPr>
          <w:sz w:val="28"/>
          <w:szCs w:val="28"/>
        </w:rPr>
        <w:t>«2» — менее 60% (требуется дополнител</w:t>
      </w:r>
      <w:r>
        <w:rPr>
          <w:sz w:val="28"/>
          <w:szCs w:val="28"/>
        </w:rPr>
        <w:t>ьная отработка данной темы</w:t>
      </w:r>
      <w:r w:rsidRPr="00AB1860">
        <w:rPr>
          <w:sz w:val="28"/>
          <w:szCs w:val="28"/>
        </w:rPr>
        <w:t>).</w:t>
      </w:r>
      <w:r w:rsidRPr="00D94155">
        <w:rPr>
          <w:b/>
          <w:sz w:val="28"/>
          <w:szCs w:val="28"/>
        </w:rPr>
        <w:br w:type="page"/>
      </w:r>
      <w:r w:rsidR="00452C5D" w:rsidRPr="00E227B9">
        <w:rPr>
          <w:b/>
        </w:rPr>
        <w:lastRenderedPageBreak/>
        <w:t>Содержание дисциплинарных модулей</w:t>
      </w:r>
    </w:p>
    <w:p w:rsidR="00452C5D" w:rsidRPr="00FB1047" w:rsidRDefault="00452C5D" w:rsidP="00452C5D">
      <w:pPr>
        <w:jc w:val="center"/>
        <w:rPr>
          <w:b/>
        </w:rPr>
      </w:pPr>
      <w:r w:rsidRPr="00FB1047">
        <w:rPr>
          <w:b/>
        </w:rPr>
        <w:t>Дисциплинарный</w:t>
      </w:r>
      <w:r w:rsidRPr="00FB1047">
        <w:rPr>
          <w:b/>
        </w:rPr>
        <w:tab/>
        <w:t xml:space="preserve"> модуль № 1 .</w:t>
      </w:r>
      <w:r w:rsidRPr="00FB1047">
        <w:rPr>
          <w:b/>
          <w:bCs/>
          <w:sz w:val="20"/>
          <w:szCs w:val="20"/>
        </w:rPr>
        <w:t xml:space="preserve"> Модуль №1 Информатизация-основа инфраструктуры общества. Аппаратное и программное обеспечение ПК</w:t>
      </w:r>
      <w:r w:rsidRPr="00FB1047">
        <w:rPr>
          <w:b/>
        </w:rPr>
        <w:t xml:space="preserve">  (32 часа)</w:t>
      </w:r>
    </w:p>
    <w:p w:rsidR="00452C5D" w:rsidRPr="00E227B9" w:rsidRDefault="00452C5D" w:rsidP="00452C5D">
      <w:pPr>
        <w:ind w:firstLine="720"/>
        <w:jc w:val="both"/>
      </w:pPr>
      <w:r w:rsidRPr="00E227B9">
        <w:t xml:space="preserve">Продолжительность изучения модуля –   </w:t>
      </w:r>
      <w:r>
        <w:t>6</w:t>
      </w:r>
      <w:r w:rsidRPr="00E227B9">
        <w:t xml:space="preserve"> недел</w:t>
      </w:r>
      <w:r>
        <w:t>ь</w:t>
      </w:r>
      <w:r w:rsidRPr="00E227B9">
        <w:t>.</w:t>
      </w:r>
    </w:p>
    <w:p w:rsidR="00452C5D" w:rsidRPr="00E227B9" w:rsidRDefault="00452C5D" w:rsidP="00452C5D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452C5D" w:rsidRPr="00E227B9" w:rsidTr="001E7D75">
        <w:trPr>
          <w:trHeight w:val="1073"/>
        </w:trPr>
        <w:tc>
          <w:tcPr>
            <w:tcW w:w="2448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контроля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учебных поручений и форма отчетности или кон</w:t>
            </w:r>
            <w:r w:rsidRPr="00E227B9">
              <w:softHyphen/>
              <w:t>троля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min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max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  <w:r w:rsidRPr="00E227B9">
              <w:t>Приме-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чание</w:t>
            </w:r>
          </w:p>
        </w:tc>
      </w:tr>
      <w:tr w:rsidR="00452C5D" w:rsidRPr="00E227B9" w:rsidTr="001E7D75">
        <w:trPr>
          <w:trHeight w:val="1612"/>
        </w:trPr>
        <w:tc>
          <w:tcPr>
            <w:tcW w:w="2448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Текущий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рейтинг-контроль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№1. 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 xml:space="preserve">Практическое занятие №2.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№3.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№4.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№5. 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Письменный контроль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61409D" w:rsidP="001E7D75">
            <w:pPr>
              <w:jc w:val="center"/>
            </w:pPr>
            <w:r>
              <w:t>Рубежный рей</w:t>
            </w:r>
            <w:r w:rsidR="00452C5D" w:rsidRPr="00E227B9">
              <w:t>тинг-контроль</w:t>
            </w:r>
          </w:p>
        </w:tc>
        <w:tc>
          <w:tcPr>
            <w:tcW w:w="360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Контрольная работа № 1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</w:tc>
        <w:tc>
          <w:tcPr>
            <w:tcW w:w="1363" w:type="dxa"/>
            <w:vAlign w:val="center"/>
          </w:tcPr>
          <w:p w:rsidR="00452C5D" w:rsidRPr="00E227B9" w:rsidRDefault="00452C5D" w:rsidP="001E7D75">
            <w:pPr>
              <w:jc w:val="center"/>
            </w:pPr>
          </w:p>
        </w:tc>
      </w:tr>
    </w:tbl>
    <w:p w:rsidR="00452C5D" w:rsidRPr="00E227B9" w:rsidRDefault="00452C5D" w:rsidP="00452C5D">
      <w:pPr>
        <w:jc w:val="center"/>
      </w:pPr>
    </w:p>
    <w:p w:rsidR="00452C5D" w:rsidRPr="00FB1047" w:rsidRDefault="00452C5D" w:rsidP="00452C5D">
      <w:pPr>
        <w:jc w:val="center"/>
        <w:rPr>
          <w:b/>
        </w:rPr>
      </w:pPr>
      <w:r w:rsidRPr="00FB1047">
        <w:rPr>
          <w:b/>
        </w:rPr>
        <w:t xml:space="preserve">Дисциплинарный модуль № 2 </w:t>
      </w:r>
      <w:r w:rsidRPr="00FB1047">
        <w:rPr>
          <w:b/>
          <w:bCs/>
          <w:sz w:val="20"/>
          <w:szCs w:val="20"/>
        </w:rPr>
        <w:t>Дисциплинарный модуль №2 Информационные и коммуникационные технологии.</w:t>
      </w:r>
      <w:r w:rsidRPr="00FB1047">
        <w:rPr>
          <w:b/>
        </w:rPr>
        <w:t xml:space="preserve">. (48 часов) </w:t>
      </w:r>
    </w:p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ind w:firstLine="720"/>
        <w:jc w:val="both"/>
      </w:pPr>
      <w:r w:rsidRPr="00E227B9">
        <w:t xml:space="preserve">Продолжительность изучения модуля  –  </w:t>
      </w:r>
      <w:r>
        <w:t>10</w:t>
      </w:r>
      <w:r w:rsidRPr="00E227B9">
        <w:t xml:space="preserve">  недель.</w:t>
      </w:r>
    </w:p>
    <w:p w:rsidR="00452C5D" w:rsidRPr="00E227B9" w:rsidRDefault="00452C5D" w:rsidP="00452C5D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452C5D" w:rsidRPr="00E227B9" w:rsidTr="001E7D75">
        <w:tc>
          <w:tcPr>
            <w:tcW w:w="2448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контроля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учебных поручений и форма отчетности или кон</w:t>
            </w:r>
            <w:r w:rsidRPr="00E227B9">
              <w:softHyphen/>
              <w:t>троля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min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max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  <w:r w:rsidRPr="00E227B9">
              <w:t>Приме-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чание</w:t>
            </w: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Текущий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рейтинг-контроль</w:t>
            </w:r>
          </w:p>
        </w:tc>
        <w:tc>
          <w:tcPr>
            <w:tcW w:w="3600" w:type="dxa"/>
          </w:tcPr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</w:t>
            </w:r>
            <w:r>
              <w:rPr>
                <w:b/>
              </w:rPr>
              <w:t>№6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№7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№8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№9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№10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№11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№12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№13.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№14.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№15. 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 xml:space="preserve">Практическое занятие №16.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17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18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19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20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</w:t>
            </w:r>
            <w:r>
              <w:rPr>
                <w:b/>
              </w:rPr>
              <w:t>№21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</w:t>
            </w:r>
            <w:r>
              <w:rPr>
                <w:b/>
              </w:rPr>
              <w:t>№22</w:t>
            </w:r>
          </w:p>
          <w:p w:rsidR="00452C5D" w:rsidRPr="00452C5D" w:rsidRDefault="00452C5D" w:rsidP="00452C5D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23</w:t>
            </w:r>
          </w:p>
          <w:p w:rsidR="00452C5D" w:rsidRDefault="00452C5D" w:rsidP="00452C5D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24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25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Письменный контроль 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Default="00452C5D" w:rsidP="001E7D75">
            <w:pPr>
              <w:jc w:val="center"/>
            </w:pPr>
            <w:r w:rsidRPr="00E227B9"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Default="00452C5D" w:rsidP="001E7D75">
            <w:pPr>
              <w:jc w:val="center"/>
            </w:pPr>
            <w:r w:rsidRPr="00E227B9"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452C5D" w:rsidP="0061409D">
            <w:pPr>
              <w:jc w:val="center"/>
            </w:pPr>
            <w:r w:rsidRPr="00E227B9">
              <w:t>Рубежный рейтинг-контроль</w:t>
            </w:r>
          </w:p>
        </w:tc>
        <w:tc>
          <w:tcPr>
            <w:tcW w:w="360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</w:tbl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tabs>
          <w:tab w:val="left" w:pos="1925"/>
        </w:tabs>
        <w:rPr>
          <w:b/>
        </w:rPr>
      </w:pPr>
      <w:r>
        <w:lastRenderedPageBreak/>
        <w:tab/>
      </w:r>
      <w:r w:rsidRPr="00E227B9">
        <w:rPr>
          <w:b/>
        </w:rPr>
        <w:t xml:space="preserve">Рейтинговая ведомость успеваемости студентов </w:t>
      </w:r>
    </w:p>
    <w:p w:rsidR="00452C5D" w:rsidRPr="00E227B9" w:rsidRDefault="00452C5D" w:rsidP="004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227B9">
        <w:rPr>
          <w:b/>
        </w:rPr>
        <w:t>по дисциплине «</w:t>
      </w:r>
      <w:r>
        <w:rPr>
          <w:b/>
        </w:rPr>
        <w:t>Информатика</w:t>
      </w:r>
      <w:r w:rsidRPr="00E227B9">
        <w:rPr>
          <w:b/>
        </w:rPr>
        <w:t>»</w:t>
      </w:r>
    </w:p>
    <w:p w:rsidR="00452C5D" w:rsidRPr="00E227B9" w:rsidRDefault="00452C5D" w:rsidP="00452C5D">
      <w:pPr>
        <w:ind w:left="-142" w:right="-284"/>
        <w:jc w:val="center"/>
        <w:rPr>
          <w:b/>
        </w:rPr>
      </w:pPr>
      <w:r w:rsidRPr="00E227B9">
        <w:rPr>
          <w:b/>
        </w:rPr>
        <w:t xml:space="preserve">ГБПОУ РО «Новочеркасский колледж промышленных </w:t>
      </w:r>
    </w:p>
    <w:p w:rsidR="00452C5D" w:rsidRPr="00E227B9" w:rsidRDefault="00452C5D" w:rsidP="00452C5D">
      <w:pPr>
        <w:jc w:val="center"/>
        <w:rPr>
          <w:b/>
        </w:rPr>
      </w:pPr>
      <w:r w:rsidRPr="00E227B9">
        <w:rPr>
          <w:b/>
        </w:rPr>
        <w:t>технологий и управления»</w:t>
      </w:r>
    </w:p>
    <w:p w:rsidR="00452C5D" w:rsidRPr="00E227B9" w:rsidRDefault="00452C5D" w:rsidP="00452C5D">
      <w:pPr>
        <w:jc w:val="center"/>
        <w:rPr>
          <w:b/>
        </w:rPr>
      </w:pPr>
      <w:r w:rsidRPr="00E227B9">
        <w:rPr>
          <w:b/>
        </w:rPr>
        <w:t>Группа _______, семестр _____       _______________ учебный год</w:t>
      </w:r>
    </w:p>
    <w:p w:rsidR="00452C5D" w:rsidRPr="00E227B9" w:rsidRDefault="00452C5D" w:rsidP="00452C5D">
      <w:pPr>
        <w:jc w:val="center"/>
        <w:rPr>
          <w:b/>
        </w:rPr>
      </w:pP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38"/>
        <w:gridCol w:w="1260"/>
        <w:gridCol w:w="720"/>
        <w:gridCol w:w="720"/>
        <w:gridCol w:w="720"/>
        <w:gridCol w:w="720"/>
        <w:gridCol w:w="720"/>
        <w:gridCol w:w="720"/>
      </w:tblGrid>
      <w:tr w:rsidR="0061409D" w:rsidRPr="00E227B9" w:rsidTr="0061409D">
        <w:trPr>
          <w:jc w:val="center"/>
        </w:trPr>
        <w:tc>
          <w:tcPr>
            <w:tcW w:w="540" w:type="dxa"/>
            <w:vMerge w:val="restart"/>
            <w:vAlign w:val="center"/>
          </w:tcPr>
          <w:p w:rsidR="0061409D" w:rsidRPr="00E227B9" w:rsidRDefault="0061409D" w:rsidP="001E7D75">
            <w:pPr>
              <w:jc w:val="center"/>
            </w:pPr>
            <w:r w:rsidRPr="00E227B9">
              <w:t>№</w:t>
            </w:r>
          </w:p>
          <w:p w:rsidR="0061409D" w:rsidRPr="00E227B9" w:rsidRDefault="0061409D" w:rsidP="001E7D75">
            <w:pPr>
              <w:jc w:val="center"/>
            </w:pPr>
            <w:r w:rsidRPr="00E227B9">
              <w:t>п/п</w:t>
            </w:r>
          </w:p>
        </w:tc>
        <w:tc>
          <w:tcPr>
            <w:tcW w:w="2438" w:type="dxa"/>
            <w:vMerge w:val="restart"/>
            <w:vAlign w:val="center"/>
          </w:tcPr>
          <w:p w:rsidR="0061409D" w:rsidRPr="00E227B9" w:rsidRDefault="0061409D" w:rsidP="001E7D75">
            <w:pPr>
              <w:jc w:val="center"/>
            </w:pPr>
            <w:r w:rsidRPr="00E227B9">
              <w:t>Ф.И.О.</w:t>
            </w:r>
          </w:p>
          <w:p w:rsidR="0061409D" w:rsidRPr="00E227B9" w:rsidRDefault="0061409D" w:rsidP="001E7D75">
            <w:pPr>
              <w:jc w:val="center"/>
            </w:pPr>
          </w:p>
        </w:tc>
        <w:tc>
          <w:tcPr>
            <w:tcW w:w="1260" w:type="dxa"/>
            <w:vMerge w:val="restart"/>
          </w:tcPr>
          <w:p w:rsidR="0061409D" w:rsidRPr="00E227B9" w:rsidRDefault="0061409D" w:rsidP="001E7D75">
            <w:pPr>
              <w:ind w:left="-108" w:right="-108"/>
              <w:jc w:val="center"/>
            </w:pPr>
            <w:r w:rsidRPr="00E227B9">
              <w:t>№ зачет-ной книжки</w:t>
            </w:r>
          </w:p>
        </w:tc>
        <w:tc>
          <w:tcPr>
            <w:tcW w:w="2160" w:type="dxa"/>
            <w:gridSpan w:val="3"/>
          </w:tcPr>
          <w:p w:rsidR="0061409D" w:rsidRPr="00E227B9" w:rsidRDefault="0061409D" w:rsidP="001E7D75">
            <w:pPr>
              <w:jc w:val="center"/>
            </w:pPr>
            <w:r w:rsidRPr="00E227B9">
              <w:t>1-й модуль</w:t>
            </w:r>
          </w:p>
        </w:tc>
        <w:tc>
          <w:tcPr>
            <w:tcW w:w="2160" w:type="dxa"/>
            <w:gridSpan w:val="3"/>
          </w:tcPr>
          <w:p w:rsidR="0061409D" w:rsidRPr="00E227B9" w:rsidRDefault="0061409D" w:rsidP="001E7D75">
            <w:pPr>
              <w:jc w:val="center"/>
            </w:pPr>
            <w:r w:rsidRPr="00E227B9">
              <w:t>2-й модуль</w:t>
            </w:r>
          </w:p>
        </w:tc>
      </w:tr>
      <w:tr w:rsidR="0061409D" w:rsidRPr="00E227B9" w:rsidTr="0061409D">
        <w:trPr>
          <w:jc w:val="center"/>
        </w:trPr>
        <w:tc>
          <w:tcPr>
            <w:tcW w:w="540" w:type="dxa"/>
            <w:vMerge/>
          </w:tcPr>
          <w:p w:rsidR="0061409D" w:rsidRPr="00E227B9" w:rsidRDefault="0061409D" w:rsidP="001E7D75"/>
        </w:tc>
        <w:tc>
          <w:tcPr>
            <w:tcW w:w="2438" w:type="dxa"/>
            <w:vMerge/>
          </w:tcPr>
          <w:p w:rsidR="0061409D" w:rsidRPr="00E227B9" w:rsidRDefault="0061409D" w:rsidP="001E7D75"/>
        </w:tc>
        <w:tc>
          <w:tcPr>
            <w:tcW w:w="1260" w:type="dxa"/>
            <w:vMerge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ТРК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ТРК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РДМ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РДМ</w:t>
            </w:r>
          </w:p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</w:tbl>
    <w:p w:rsidR="00452C5D" w:rsidRPr="00E227B9" w:rsidRDefault="00452C5D" w:rsidP="00452C5D"/>
    <w:p w:rsidR="00452C5D" w:rsidRPr="00E227B9" w:rsidRDefault="00452C5D" w:rsidP="00452C5D">
      <w:r w:rsidRPr="00E227B9">
        <w:t>Подпись преподавателя                                              _______________________</w:t>
      </w:r>
    </w:p>
    <w:p w:rsidR="00452C5D" w:rsidRPr="00E227B9" w:rsidRDefault="00452C5D" w:rsidP="00452C5D"/>
    <w:p w:rsidR="00452C5D" w:rsidRPr="00E227B9" w:rsidRDefault="00452C5D" w:rsidP="00452C5D">
      <w:r w:rsidRPr="00E227B9">
        <w:t>Подпись зам. директора по</w:t>
      </w:r>
    </w:p>
    <w:p w:rsidR="00452C5D" w:rsidRPr="00E227B9" w:rsidRDefault="00452C5D" w:rsidP="00452C5D">
      <w:pPr>
        <w:jc w:val="center"/>
      </w:pPr>
      <w:r w:rsidRPr="00E227B9">
        <w:t>учебной работе                                                           ________________________</w:t>
      </w:r>
    </w:p>
    <w:p w:rsidR="00452C5D" w:rsidRDefault="00452C5D" w:rsidP="00452C5D">
      <w:pPr>
        <w:jc w:val="center"/>
      </w:pPr>
    </w:p>
    <w:p w:rsidR="00452C5D" w:rsidRPr="00E227B9" w:rsidRDefault="00452C5D" w:rsidP="00452C5D">
      <w:pPr>
        <w:jc w:val="center"/>
      </w:pPr>
    </w:p>
    <w:p w:rsidR="00452C5D" w:rsidRDefault="00452C5D" w:rsidP="00452C5D">
      <w:pPr>
        <w:jc w:val="center"/>
      </w:pPr>
    </w:p>
    <w:p w:rsidR="00B4511C" w:rsidRDefault="00B4511C" w:rsidP="00452C5D">
      <w:pPr>
        <w:jc w:val="center"/>
      </w:pPr>
    </w:p>
    <w:p w:rsidR="008C3A3C" w:rsidRDefault="00B4511C" w:rsidP="008C3A3C">
      <w:pPr>
        <w:pStyle w:val="ac"/>
        <w:keepNext/>
        <w:keepLines/>
        <w:numPr>
          <w:ilvl w:val="0"/>
          <w:numId w:val="7"/>
        </w:numPr>
        <w:tabs>
          <w:tab w:val="clear" w:pos="789"/>
          <w:tab w:val="num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sz w:val="28"/>
          <w:szCs w:val="28"/>
        </w:rPr>
      </w:pPr>
      <w:r w:rsidRPr="00B4511C">
        <w:rPr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8C3A3C" w:rsidRPr="008C3A3C">
        <w:rPr>
          <w:sz w:val="28"/>
          <w:szCs w:val="28"/>
        </w:rPr>
        <w:t>ПО ЗРЕНИЮ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 xml:space="preserve">5.2. При организации обучения обеспечивается соблюдение следующих общих требований: 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5.3. При обучении по дисциплине возможно: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для слепых: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для слабовидящих: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5.5. Особые условия информирования обучающихся с ограниченными возможностями здоровья по зрению:</w:t>
      </w:r>
    </w:p>
    <w:p w:rsidR="008C3A3C" w:rsidRP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8C3A3C" w:rsidRDefault="008C3A3C" w:rsidP="008C3A3C">
      <w:pPr>
        <w:pStyle w:val="ac"/>
        <w:keepNext/>
        <w:keepLines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680"/>
        <w:jc w:val="both"/>
        <w:rPr>
          <w:sz w:val="28"/>
          <w:szCs w:val="28"/>
        </w:rPr>
      </w:pPr>
      <w:r w:rsidRPr="008C3A3C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D52C20" w:rsidRPr="00D52C20" w:rsidRDefault="00D52C20" w:rsidP="0061409D">
      <w:bookmarkStart w:id="1" w:name="_GoBack"/>
      <w:bookmarkEnd w:id="1"/>
    </w:p>
    <w:sectPr w:rsidR="00D52C20" w:rsidRPr="00D52C20" w:rsidSect="00B360DB">
      <w:pgSz w:w="11906" w:h="16838"/>
      <w:pgMar w:top="1134" w:right="850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64A" w:rsidRDefault="0012164A" w:rsidP="00465CAB">
      <w:r>
        <w:separator/>
      </w:r>
    </w:p>
  </w:endnote>
  <w:endnote w:type="continuationSeparator" w:id="1">
    <w:p w:rsidR="0012164A" w:rsidRDefault="0012164A" w:rsidP="0046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6" w:rsidRDefault="00E4300E" w:rsidP="008E1338">
    <w:pPr>
      <w:pStyle w:val="af8"/>
      <w:framePr w:wrap="around" w:vAnchor="text" w:hAnchor="margin" w:xAlign="right" w:y="1"/>
      <w:rPr>
        <w:rStyle w:val="afa"/>
        <w:rFonts w:eastAsiaTheme="majorEastAsia"/>
      </w:rPr>
    </w:pPr>
    <w:r>
      <w:rPr>
        <w:rStyle w:val="afa"/>
        <w:rFonts w:eastAsiaTheme="majorEastAsia"/>
      </w:rPr>
      <w:fldChar w:fldCharType="begin"/>
    </w:r>
    <w:r w:rsidR="00A46BC6">
      <w:rPr>
        <w:rStyle w:val="afa"/>
        <w:rFonts w:eastAsiaTheme="majorEastAsia"/>
      </w:rPr>
      <w:instrText xml:space="preserve">PAGE  </w:instrText>
    </w:r>
    <w:r>
      <w:rPr>
        <w:rStyle w:val="afa"/>
        <w:rFonts w:eastAsiaTheme="majorEastAsia"/>
      </w:rPr>
      <w:fldChar w:fldCharType="end"/>
    </w:r>
  </w:p>
  <w:p w:rsidR="00A46BC6" w:rsidRDefault="00A46BC6" w:rsidP="008E1338">
    <w:pPr>
      <w:pStyle w:val="af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4843"/>
      <w:docPartObj>
        <w:docPartGallery w:val="Page Numbers (Bottom of Page)"/>
        <w:docPartUnique/>
      </w:docPartObj>
    </w:sdtPr>
    <w:sdtContent>
      <w:p w:rsidR="00A46BC6" w:rsidRDefault="00E4300E">
        <w:pPr>
          <w:pStyle w:val="af8"/>
          <w:jc w:val="right"/>
        </w:pPr>
        <w:r>
          <w:rPr>
            <w:noProof/>
          </w:rPr>
          <w:fldChar w:fldCharType="begin"/>
        </w:r>
        <w:r w:rsidR="00A46BC6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F02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6BC6" w:rsidRDefault="00A46BC6" w:rsidP="008E1338">
    <w:pPr>
      <w:pStyle w:val="af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204"/>
      <w:docPartObj>
        <w:docPartGallery w:val="Page Numbers (Bottom of Page)"/>
        <w:docPartUnique/>
      </w:docPartObj>
    </w:sdtPr>
    <w:sdtContent>
      <w:p w:rsidR="00A46BC6" w:rsidRDefault="00E4300E">
        <w:pPr>
          <w:pStyle w:val="af8"/>
          <w:jc w:val="right"/>
        </w:pPr>
        <w:r>
          <w:rPr>
            <w:noProof/>
          </w:rPr>
          <w:fldChar w:fldCharType="begin"/>
        </w:r>
        <w:r w:rsidR="00A46BC6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F02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6BC6" w:rsidRDefault="00A46BC6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64A" w:rsidRDefault="0012164A" w:rsidP="00465CAB">
      <w:r>
        <w:separator/>
      </w:r>
    </w:p>
  </w:footnote>
  <w:footnote w:type="continuationSeparator" w:id="1">
    <w:p w:rsidR="0012164A" w:rsidRDefault="0012164A" w:rsidP="0046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6" w:rsidRDefault="00A46BC6">
    <w:pPr>
      <w:pStyle w:val="afb"/>
    </w:pPr>
  </w:p>
  <w:p w:rsidR="00A46BC6" w:rsidRDefault="00A46BC6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2F6C48"/>
    <w:multiLevelType w:val="hybridMultilevel"/>
    <w:tmpl w:val="9F145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1F7EF6"/>
    <w:multiLevelType w:val="hybridMultilevel"/>
    <w:tmpl w:val="EBCA5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4550D"/>
    <w:multiLevelType w:val="hybridMultilevel"/>
    <w:tmpl w:val="5B146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11461"/>
    <w:multiLevelType w:val="hybridMultilevel"/>
    <w:tmpl w:val="E46C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bookFoldPrintingSheets w:val="-4"/>
  <w:drawingGridHorizontalSpacing w:val="120"/>
  <w:drawingGridVerticalSpacing w:val="299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A3970"/>
    <w:rsid w:val="00003476"/>
    <w:rsid w:val="00003879"/>
    <w:rsid w:val="000532F6"/>
    <w:rsid w:val="000660DE"/>
    <w:rsid w:val="000751B1"/>
    <w:rsid w:val="00080F9B"/>
    <w:rsid w:val="000A5678"/>
    <w:rsid w:val="000C20E3"/>
    <w:rsid w:val="000D0D4D"/>
    <w:rsid w:val="000E0297"/>
    <w:rsid w:val="000F2035"/>
    <w:rsid w:val="001060E0"/>
    <w:rsid w:val="00111C74"/>
    <w:rsid w:val="0012164A"/>
    <w:rsid w:val="0012635C"/>
    <w:rsid w:val="00132D40"/>
    <w:rsid w:val="0013427B"/>
    <w:rsid w:val="001401E3"/>
    <w:rsid w:val="001409AD"/>
    <w:rsid w:val="00144C01"/>
    <w:rsid w:val="001628D7"/>
    <w:rsid w:val="0017211F"/>
    <w:rsid w:val="001872B9"/>
    <w:rsid w:val="001B3FA2"/>
    <w:rsid w:val="001D0ED2"/>
    <w:rsid w:val="001E7D75"/>
    <w:rsid w:val="00207D30"/>
    <w:rsid w:val="00221BA9"/>
    <w:rsid w:val="00227CB2"/>
    <w:rsid w:val="002346CB"/>
    <w:rsid w:val="0025154A"/>
    <w:rsid w:val="00277D41"/>
    <w:rsid w:val="002909B5"/>
    <w:rsid w:val="002A25A2"/>
    <w:rsid w:val="002A3970"/>
    <w:rsid w:val="002A5773"/>
    <w:rsid w:val="002B145D"/>
    <w:rsid w:val="002B72A9"/>
    <w:rsid w:val="002C088E"/>
    <w:rsid w:val="002D516F"/>
    <w:rsid w:val="002D7962"/>
    <w:rsid w:val="002E085C"/>
    <w:rsid w:val="002E5260"/>
    <w:rsid w:val="003043C9"/>
    <w:rsid w:val="003143FA"/>
    <w:rsid w:val="00327832"/>
    <w:rsid w:val="00332C23"/>
    <w:rsid w:val="003360F1"/>
    <w:rsid w:val="00341155"/>
    <w:rsid w:val="00344455"/>
    <w:rsid w:val="00344A67"/>
    <w:rsid w:val="00370981"/>
    <w:rsid w:val="003B0430"/>
    <w:rsid w:val="003B2CE1"/>
    <w:rsid w:val="003C7CBE"/>
    <w:rsid w:val="003D39D2"/>
    <w:rsid w:val="003D75D4"/>
    <w:rsid w:val="003E352E"/>
    <w:rsid w:val="003F1893"/>
    <w:rsid w:val="003F2B3E"/>
    <w:rsid w:val="003F2BEB"/>
    <w:rsid w:val="003F3DAB"/>
    <w:rsid w:val="003F75AD"/>
    <w:rsid w:val="004163AE"/>
    <w:rsid w:val="00417D72"/>
    <w:rsid w:val="00421328"/>
    <w:rsid w:val="004228B2"/>
    <w:rsid w:val="00425C2E"/>
    <w:rsid w:val="004276CC"/>
    <w:rsid w:val="004321D1"/>
    <w:rsid w:val="00441577"/>
    <w:rsid w:val="00443E41"/>
    <w:rsid w:val="00450BF3"/>
    <w:rsid w:val="00452C5D"/>
    <w:rsid w:val="00460103"/>
    <w:rsid w:val="00461099"/>
    <w:rsid w:val="00465CAB"/>
    <w:rsid w:val="00467FA6"/>
    <w:rsid w:val="004759D8"/>
    <w:rsid w:val="0049292E"/>
    <w:rsid w:val="004C0775"/>
    <w:rsid w:val="004C1C4D"/>
    <w:rsid w:val="004C3DDF"/>
    <w:rsid w:val="0050213C"/>
    <w:rsid w:val="00502F64"/>
    <w:rsid w:val="005034CB"/>
    <w:rsid w:val="0050766E"/>
    <w:rsid w:val="005219A1"/>
    <w:rsid w:val="00525B46"/>
    <w:rsid w:val="00536FB2"/>
    <w:rsid w:val="00546E26"/>
    <w:rsid w:val="005478B3"/>
    <w:rsid w:val="00550509"/>
    <w:rsid w:val="0055340D"/>
    <w:rsid w:val="0055737B"/>
    <w:rsid w:val="00562181"/>
    <w:rsid w:val="00562D45"/>
    <w:rsid w:val="00563961"/>
    <w:rsid w:val="00593CCF"/>
    <w:rsid w:val="00596A8F"/>
    <w:rsid w:val="005A3E6A"/>
    <w:rsid w:val="005B1A67"/>
    <w:rsid w:val="005D6D8F"/>
    <w:rsid w:val="005E018B"/>
    <w:rsid w:val="005E69EC"/>
    <w:rsid w:val="00613558"/>
    <w:rsid w:val="0061409D"/>
    <w:rsid w:val="00622603"/>
    <w:rsid w:val="006401AA"/>
    <w:rsid w:val="006402C6"/>
    <w:rsid w:val="00644315"/>
    <w:rsid w:val="006510C7"/>
    <w:rsid w:val="0068192A"/>
    <w:rsid w:val="00681D66"/>
    <w:rsid w:val="0068700F"/>
    <w:rsid w:val="00696543"/>
    <w:rsid w:val="006A4F7D"/>
    <w:rsid w:val="006A69B7"/>
    <w:rsid w:val="006B6857"/>
    <w:rsid w:val="006C78CA"/>
    <w:rsid w:val="006D50EA"/>
    <w:rsid w:val="006D6E73"/>
    <w:rsid w:val="006F47B8"/>
    <w:rsid w:val="00706AEF"/>
    <w:rsid w:val="007151DD"/>
    <w:rsid w:val="00726D7D"/>
    <w:rsid w:val="007304FF"/>
    <w:rsid w:val="007315DC"/>
    <w:rsid w:val="00752F26"/>
    <w:rsid w:val="00755BB4"/>
    <w:rsid w:val="00765213"/>
    <w:rsid w:val="00771AF8"/>
    <w:rsid w:val="00776FA9"/>
    <w:rsid w:val="00777A1C"/>
    <w:rsid w:val="007848D4"/>
    <w:rsid w:val="007922EB"/>
    <w:rsid w:val="007A4F10"/>
    <w:rsid w:val="007B67A9"/>
    <w:rsid w:val="007C3E84"/>
    <w:rsid w:val="007C686A"/>
    <w:rsid w:val="007C6942"/>
    <w:rsid w:val="007D5042"/>
    <w:rsid w:val="007E51BC"/>
    <w:rsid w:val="007F6E4D"/>
    <w:rsid w:val="00802F53"/>
    <w:rsid w:val="0080534B"/>
    <w:rsid w:val="00864B4F"/>
    <w:rsid w:val="00867E6B"/>
    <w:rsid w:val="00891726"/>
    <w:rsid w:val="00893AB9"/>
    <w:rsid w:val="008953B4"/>
    <w:rsid w:val="008B4A79"/>
    <w:rsid w:val="008B76F8"/>
    <w:rsid w:val="008C3574"/>
    <w:rsid w:val="008C3A3C"/>
    <w:rsid w:val="008C7A3F"/>
    <w:rsid w:val="008D5CAA"/>
    <w:rsid w:val="008E1338"/>
    <w:rsid w:val="008E24E8"/>
    <w:rsid w:val="008E7C0F"/>
    <w:rsid w:val="008F2446"/>
    <w:rsid w:val="008F3FA3"/>
    <w:rsid w:val="00900575"/>
    <w:rsid w:val="0090117E"/>
    <w:rsid w:val="0090197C"/>
    <w:rsid w:val="0090479D"/>
    <w:rsid w:val="00910F00"/>
    <w:rsid w:val="009211D0"/>
    <w:rsid w:val="009347F1"/>
    <w:rsid w:val="0093728D"/>
    <w:rsid w:val="00941C5E"/>
    <w:rsid w:val="00947B78"/>
    <w:rsid w:val="009547EB"/>
    <w:rsid w:val="00960845"/>
    <w:rsid w:val="00995C62"/>
    <w:rsid w:val="009B07AF"/>
    <w:rsid w:val="009C7B22"/>
    <w:rsid w:val="009D76EB"/>
    <w:rsid w:val="009E166B"/>
    <w:rsid w:val="00A15E13"/>
    <w:rsid w:val="00A22EA5"/>
    <w:rsid w:val="00A246F8"/>
    <w:rsid w:val="00A448EB"/>
    <w:rsid w:val="00A469F4"/>
    <w:rsid w:val="00A46BC6"/>
    <w:rsid w:val="00A523D4"/>
    <w:rsid w:val="00A55035"/>
    <w:rsid w:val="00A60F3C"/>
    <w:rsid w:val="00A64DA0"/>
    <w:rsid w:val="00A6724D"/>
    <w:rsid w:val="00A7508D"/>
    <w:rsid w:val="00A813B5"/>
    <w:rsid w:val="00A81D4A"/>
    <w:rsid w:val="00A860E9"/>
    <w:rsid w:val="00A93F58"/>
    <w:rsid w:val="00A9761E"/>
    <w:rsid w:val="00AC18CB"/>
    <w:rsid w:val="00AE0DB7"/>
    <w:rsid w:val="00AE2692"/>
    <w:rsid w:val="00AE4781"/>
    <w:rsid w:val="00AF16DC"/>
    <w:rsid w:val="00AF42A8"/>
    <w:rsid w:val="00B02554"/>
    <w:rsid w:val="00B0271B"/>
    <w:rsid w:val="00B136A6"/>
    <w:rsid w:val="00B307C2"/>
    <w:rsid w:val="00B3461D"/>
    <w:rsid w:val="00B360DB"/>
    <w:rsid w:val="00B4511C"/>
    <w:rsid w:val="00B74E34"/>
    <w:rsid w:val="00B769CD"/>
    <w:rsid w:val="00BA303F"/>
    <w:rsid w:val="00BA5716"/>
    <w:rsid w:val="00BD011F"/>
    <w:rsid w:val="00BE5377"/>
    <w:rsid w:val="00BE757A"/>
    <w:rsid w:val="00BF4F17"/>
    <w:rsid w:val="00C032E7"/>
    <w:rsid w:val="00C13748"/>
    <w:rsid w:val="00C20833"/>
    <w:rsid w:val="00C22D60"/>
    <w:rsid w:val="00C344D4"/>
    <w:rsid w:val="00C47728"/>
    <w:rsid w:val="00C65EE3"/>
    <w:rsid w:val="00C665DC"/>
    <w:rsid w:val="00C71F39"/>
    <w:rsid w:val="00C777A6"/>
    <w:rsid w:val="00C80040"/>
    <w:rsid w:val="00C91558"/>
    <w:rsid w:val="00C9378B"/>
    <w:rsid w:val="00CA070F"/>
    <w:rsid w:val="00CA47E7"/>
    <w:rsid w:val="00CA5AEF"/>
    <w:rsid w:val="00CC2283"/>
    <w:rsid w:val="00CC5FA7"/>
    <w:rsid w:val="00CC7977"/>
    <w:rsid w:val="00CE0BB0"/>
    <w:rsid w:val="00CE58A2"/>
    <w:rsid w:val="00D024F3"/>
    <w:rsid w:val="00D2004D"/>
    <w:rsid w:val="00D222A7"/>
    <w:rsid w:val="00D25476"/>
    <w:rsid w:val="00D44EA6"/>
    <w:rsid w:val="00D52B1D"/>
    <w:rsid w:val="00D52C20"/>
    <w:rsid w:val="00D6245D"/>
    <w:rsid w:val="00D63C5F"/>
    <w:rsid w:val="00D66D55"/>
    <w:rsid w:val="00D700BC"/>
    <w:rsid w:val="00D73986"/>
    <w:rsid w:val="00D90917"/>
    <w:rsid w:val="00DB6312"/>
    <w:rsid w:val="00DB6D59"/>
    <w:rsid w:val="00DD535E"/>
    <w:rsid w:val="00DF025A"/>
    <w:rsid w:val="00DF7DB3"/>
    <w:rsid w:val="00E12F11"/>
    <w:rsid w:val="00E23CD1"/>
    <w:rsid w:val="00E32436"/>
    <w:rsid w:val="00E41037"/>
    <w:rsid w:val="00E4300E"/>
    <w:rsid w:val="00E542DC"/>
    <w:rsid w:val="00E62624"/>
    <w:rsid w:val="00E671FC"/>
    <w:rsid w:val="00E85D2E"/>
    <w:rsid w:val="00EA2187"/>
    <w:rsid w:val="00EA73AA"/>
    <w:rsid w:val="00EB02F9"/>
    <w:rsid w:val="00EB48CC"/>
    <w:rsid w:val="00EC44B4"/>
    <w:rsid w:val="00ED19CA"/>
    <w:rsid w:val="00EE1A4A"/>
    <w:rsid w:val="00EE3F4E"/>
    <w:rsid w:val="00EE5250"/>
    <w:rsid w:val="00EF02D8"/>
    <w:rsid w:val="00EF4A49"/>
    <w:rsid w:val="00F02C20"/>
    <w:rsid w:val="00F207E7"/>
    <w:rsid w:val="00F32E00"/>
    <w:rsid w:val="00F402EC"/>
    <w:rsid w:val="00F414CB"/>
    <w:rsid w:val="00F47971"/>
    <w:rsid w:val="00F567F1"/>
    <w:rsid w:val="00F618DC"/>
    <w:rsid w:val="00F646E1"/>
    <w:rsid w:val="00F75E16"/>
    <w:rsid w:val="00F76B03"/>
    <w:rsid w:val="00F808D5"/>
    <w:rsid w:val="00FB1047"/>
    <w:rsid w:val="00FC0FD7"/>
    <w:rsid w:val="00FD660D"/>
    <w:rsid w:val="00FD7338"/>
    <w:rsid w:val="00FE4A49"/>
    <w:rsid w:val="00FE4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2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7C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7C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7C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7C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7C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7C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7C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7C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7C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7C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7C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27C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7C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7C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7CB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7C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7CB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227CB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227C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227C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227C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227CB2"/>
    <w:rPr>
      <w:b/>
      <w:bCs/>
    </w:rPr>
  </w:style>
  <w:style w:type="character" w:styleId="a9">
    <w:name w:val="Emphasis"/>
    <w:basedOn w:val="a0"/>
    <w:uiPriority w:val="20"/>
    <w:qFormat/>
    <w:rsid w:val="00227CB2"/>
    <w:rPr>
      <w:i/>
      <w:iCs/>
    </w:rPr>
  </w:style>
  <w:style w:type="paragraph" w:styleId="aa">
    <w:name w:val="No Spacing"/>
    <w:link w:val="ab"/>
    <w:uiPriority w:val="1"/>
    <w:qFormat/>
    <w:rsid w:val="00227CB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27CB2"/>
  </w:style>
  <w:style w:type="paragraph" w:styleId="ac">
    <w:name w:val="List Paragraph"/>
    <w:basedOn w:val="a"/>
    <w:uiPriority w:val="34"/>
    <w:qFormat/>
    <w:rsid w:val="00227CB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7CB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7CB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7C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7CB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7CB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7CB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7CB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7CB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7CB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7CB2"/>
    <w:pPr>
      <w:outlineLvl w:val="9"/>
    </w:pPr>
  </w:style>
  <w:style w:type="paragraph" w:styleId="23">
    <w:name w:val="Body Text Indent 2"/>
    <w:basedOn w:val="a"/>
    <w:link w:val="24"/>
    <w:rsid w:val="002A397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5">
    <w:name w:val="Body Text 2"/>
    <w:basedOn w:val="a"/>
    <w:link w:val="26"/>
    <w:rsid w:val="002A3970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ody Text"/>
    <w:basedOn w:val="a"/>
    <w:link w:val="af6"/>
    <w:rsid w:val="002A3970"/>
    <w:pPr>
      <w:spacing w:after="120"/>
    </w:pPr>
  </w:style>
  <w:style w:type="character" w:customStyle="1" w:styleId="af6">
    <w:name w:val="Основной текст Знак"/>
    <w:basedOn w:val="a0"/>
    <w:link w:val="af5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7">
    <w:name w:val="Table Grid"/>
    <w:basedOn w:val="a1"/>
    <w:rsid w:val="002A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A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footer"/>
    <w:basedOn w:val="a"/>
    <w:link w:val="af9"/>
    <w:uiPriority w:val="99"/>
    <w:rsid w:val="002A397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a">
    <w:name w:val="page number"/>
    <w:basedOn w:val="a0"/>
    <w:rsid w:val="002A3970"/>
  </w:style>
  <w:style w:type="paragraph" w:styleId="afb">
    <w:name w:val="header"/>
    <w:basedOn w:val="a"/>
    <w:link w:val="afc"/>
    <w:uiPriority w:val="99"/>
    <w:rsid w:val="002A397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Normal1">
    <w:name w:val="Normal1"/>
    <w:rsid w:val="007315DC"/>
    <w:pPr>
      <w:widowControl w:val="0"/>
      <w:suppressAutoHyphens/>
      <w:snapToGrid w:val="0"/>
      <w:spacing w:before="260" w:after="0" w:line="256" w:lineRule="auto"/>
    </w:pPr>
    <w:rPr>
      <w:rFonts w:ascii="Times New Roman" w:eastAsia="Arial" w:hAnsi="Times New Roman" w:cs="Times New Roman"/>
      <w:sz w:val="28"/>
      <w:szCs w:val="20"/>
      <w:lang w:val="ru-RU" w:eastAsia="ar-SA" w:bidi="ar-SA"/>
    </w:rPr>
  </w:style>
  <w:style w:type="paragraph" w:styleId="afd">
    <w:name w:val="List"/>
    <w:basedOn w:val="a"/>
    <w:rsid w:val="00EA73A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afe">
    <w:name w:val="Знак Знак Знак Знак Знак Знак Знак Знак Знак Знак"/>
    <w:basedOn w:val="a"/>
    <w:rsid w:val="00EA73A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Balloon Text"/>
    <w:basedOn w:val="a"/>
    <w:link w:val="aff0"/>
    <w:uiPriority w:val="99"/>
    <w:semiHidden/>
    <w:unhideWhenUsed/>
    <w:rsid w:val="00277D41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77D41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uiPriority w:val="99"/>
    <w:rsid w:val="009347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f1">
    <w:name w:val="Hyperlink"/>
    <w:basedOn w:val="a0"/>
    <w:uiPriority w:val="99"/>
    <w:unhideWhenUsed/>
    <w:rsid w:val="009E166B"/>
    <w:rPr>
      <w:color w:val="0000FF"/>
      <w:u w:val="single"/>
    </w:rPr>
  </w:style>
  <w:style w:type="character" w:customStyle="1" w:styleId="FontStyle12">
    <w:name w:val="Font Style12"/>
    <w:basedOn w:val="a0"/>
    <w:rsid w:val="00D52C2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00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12">
    <w:name w:val="Обычный+1"/>
    <w:basedOn w:val="Default"/>
    <w:next w:val="Default"/>
    <w:uiPriority w:val="99"/>
    <w:rsid w:val="00C80040"/>
    <w:rPr>
      <w:color w:val="auto"/>
    </w:rPr>
  </w:style>
  <w:style w:type="paragraph" w:styleId="HTML">
    <w:name w:val="HTML Preformatted"/>
    <w:basedOn w:val="a"/>
    <w:link w:val="HTML0"/>
    <w:rsid w:val="00C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80040"/>
    <w:rPr>
      <w:rFonts w:ascii="Courier New" w:eastAsia="Times New Roman" w:hAnsi="Courier New" w:cs="Times New Roman"/>
      <w:sz w:val="20"/>
      <w:szCs w:val="20"/>
      <w:lang w:bidi="ar-SA"/>
    </w:rPr>
  </w:style>
  <w:style w:type="character" w:styleId="aff2">
    <w:name w:val="FollowedHyperlink"/>
    <w:uiPriority w:val="99"/>
    <w:semiHidden/>
    <w:unhideWhenUsed/>
    <w:rsid w:val="00C80040"/>
    <w:rPr>
      <w:color w:val="800080"/>
      <w:u w:val="single"/>
    </w:rPr>
  </w:style>
  <w:style w:type="paragraph" w:customStyle="1" w:styleId="aff3">
    <w:name w:val="Знак Знак Знак"/>
    <w:basedOn w:val="a"/>
    <w:rsid w:val="00C800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4">
    <w:name w:val="Body Text First Indent"/>
    <w:basedOn w:val="af5"/>
    <w:link w:val="aff5"/>
    <w:rsid w:val="00C80040"/>
    <w:pPr>
      <w:ind w:firstLine="210"/>
    </w:pPr>
  </w:style>
  <w:style w:type="character" w:customStyle="1" w:styleId="aff5">
    <w:name w:val="Красная строка Знак"/>
    <w:basedOn w:val="af6"/>
    <w:link w:val="aff4"/>
    <w:rsid w:val="00C8004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C800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80040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f6">
    <w:name w:val="Normal (Web)"/>
    <w:basedOn w:val="a"/>
    <w:rsid w:val="00C80040"/>
    <w:pPr>
      <w:spacing w:before="100" w:beforeAutospacing="1" w:after="100" w:afterAutospacing="1"/>
    </w:pPr>
  </w:style>
  <w:style w:type="paragraph" w:customStyle="1" w:styleId="27">
    <w:name w:val="Знак2"/>
    <w:basedOn w:val="a"/>
    <w:rsid w:val="00C800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"/>
    <w:basedOn w:val="a"/>
    <w:uiPriority w:val="99"/>
    <w:rsid w:val="00C800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4">
    <w:name w:val="Font Style64"/>
    <w:rsid w:val="00C8004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rsid w:val="00C80040"/>
  </w:style>
  <w:style w:type="character" w:customStyle="1" w:styleId="c4">
    <w:name w:val="c4"/>
    <w:basedOn w:val="a0"/>
    <w:rsid w:val="00864B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&#1055;&#1086;&#1080;&#1089;&#1082;&#1086;&#1074;&#1099;&#1077;" TargetMode="External"/><Relationship Id="rId18" Type="http://schemas.openxmlformats.org/officeDocument/2006/relationships/hyperlink" Target="http://lekcii.3d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5ballov.qip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ido.ru/" TargetMode="External"/><Relationship Id="rId25" Type="http://schemas.openxmlformats.org/officeDocument/2006/relationships/hyperlink" Target="http://www.windows,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niga.market/year/2013" TargetMode="External"/><Relationship Id="rId20" Type="http://schemas.openxmlformats.org/officeDocument/2006/relationships/hyperlink" Target="http://www.fctor,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eg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niga.market/publisher/9632-akademiya-academia" TargetMode="External"/><Relationship Id="rId23" Type="http://schemas.openxmlformats.org/officeDocument/2006/relationships/hyperlink" Target="http://www.school-collection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mfii.tspu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kniga.market/author/292637-kolmykova-elena-alekseevna" TargetMode="External"/><Relationship Id="rId22" Type="http://schemas.openxmlformats.org/officeDocument/2006/relationships/hyperlink" Target="http://i-dip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B009-A553-4989-A4E0-1B5487FF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3889</Words>
  <Characters>22170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26007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 kab</dc:creator>
  <cp:lastModifiedBy>Пользователь</cp:lastModifiedBy>
  <cp:revision>14</cp:revision>
  <cp:lastPrinted>2017-11-07T09:35:00Z</cp:lastPrinted>
  <dcterms:created xsi:type="dcterms:W3CDTF">2016-12-09T17:01:00Z</dcterms:created>
  <dcterms:modified xsi:type="dcterms:W3CDTF">2019-06-14T11:53:00Z</dcterms:modified>
</cp:coreProperties>
</file>